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762CF"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A6141">
              <w:t>31.08.2015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A6141">
            <w:pPr>
              <w:tabs>
                <w:tab w:val="left" w:pos="3123"/>
                <w:tab w:val="left" w:pos="3270"/>
              </w:tabs>
              <w:jc w:val="right"/>
            </w:pPr>
            <w:r w:rsidRPr="00360CF1">
              <w:t xml:space="preserve">№ </w:t>
            </w:r>
            <w:r w:rsidR="00EA6141">
              <w:t>1664</w:t>
            </w:r>
          </w:p>
        </w:tc>
      </w:tr>
    </w:tbl>
    <w:p w:rsidR="00230510" w:rsidRDefault="00230510" w:rsidP="00EB77D7">
      <w:pPr>
        <w:tabs>
          <w:tab w:val="left" w:pos="3780"/>
        </w:tabs>
        <w:ind w:firstLine="709"/>
        <w:jc w:val="both"/>
      </w:pPr>
    </w:p>
    <w:p w:rsidR="00094558" w:rsidRPr="00EB77D7" w:rsidRDefault="00094558" w:rsidP="00EB77D7">
      <w:pPr>
        <w:tabs>
          <w:tab w:val="left" w:pos="3780"/>
        </w:tabs>
        <w:ind w:firstLine="709"/>
        <w:jc w:val="both"/>
      </w:pPr>
    </w:p>
    <w:p w:rsidR="00094558" w:rsidRPr="00094558" w:rsidRDefault="00094558" w:rsidP="00094558">
      <w:pPr>
        <w:ind w:right="5243"/>
        <w:jc w:val="both"/>
      </w:pPr>
      <w:r w:rsidRPr="00094558">
        <w:t>О внесении изменений вприлож</w:t>
      </w:r>
      <w:r w:rsidRPr="00094558">
        <w:t>е</w:t>
      </w:r>
      <w:r w:rsidRPr="00094558">
        <w:t>ния к постановлению администр</w:t>
      </w:r>
      <w:r w:rsidRPr="00094558">
        <w:t>а</w:t>
      </w:r>
      <w:r w:rsidRPr="00094558">
        <w:t>ции района от02.12.2013 № 2543 «Обутверждении муниципальной программы «Профилактика экстр</w:t>
      </w:r>
      <w:r w:rsidRPr="00094558">
        <w:t>е</w:t>
      </w:r>
      <w:r w:rsidRPr="00094558">
        <w:t>мизма, гармонизация межэтнич</w:t>
      </w:r>
      <w:r w:rsidRPr="00094558">
        <w:t>е</w:t>
      </w:r>
      <w:r w:rsidRPr="00094558">
        <w:t>ских и межкультурных отношенийв Нижневартовском районена 2014–2016 годы»</w:t>
      </w:r>
    </w:p>
    <w:p w:rsidR="00094558" w:rsidRPr="00094558" w:rsidRDefault="00094558" w:rsidP="00094558">
      <w:pPr>
        <w:tabs>
          <w:tab w:val="left" w:pos="4253"/>
        </w:tabs>
        <w:ind w:firstLine="709"/>
        <w:jc w:val="both"/>
      </w:pPr>
    </w:p>
    <w:p w:rsidR="00094558" w:rsidRPr="00094558" w:rsidRDefault="00094558" w:rsidP="00094558">
      <w:pPr>
        <w:ind w:firstLine="709"/>
        <w:jc w:val="both"/>
      </w:pPr>
    </w:p>
    <w:p w:rsidR="00094558" w:rsidRPr="00094558" w:rsidRDefault="00094558" w:rsidP="00094558">
      <w:pPr>
        <w:ind w:firstLine="709"/>
        <w:jc w:val="both"/>
      </w:pPr>
      <w:r w:rsidRPr="00094558">
        <w:t>В соответствии с решением заседания Межведомственной комиссии Ха</w:t>
      </w:r>
      <w:r w:rsidRPr="00094558">
        <w:t>н</w:t>
      </w:r>
      <w:r w:rsidRPr="00094558">
        <w:t>ты-Мансийского автономного округа – Югры по противодействию экстремис</w:t>
      </w:r>
      <w:r w:rsidRPr="00094558">
        <w:t>т</w:t>
      </w:r>
      <w:r w:rsidRPr="00094558">
        <w:t>ской деятельности от 25.05.2015 № 2 и в целях реализации Стратегии против</w:t>
      </w:r>
      <w:r w:rsidRPr="00094558">
        <w:t>о</w:t>
      </w:r>
      <w:r w:rsidRPr="00094558">
        <w:t>действия экстремизму в Российской Федерации до 2025 года</w:t>
      </w:r>
      <w:r>
        <w:t>,</w:t>
      </w:r>
      <w:r w:rsidRPr="00094558">
        <w:t xml:space="preserve"> утвержденной Президентом Российской Федерации 28.11.2014:</w:t>
      </w:r>
    </w:p>
    <w:p w:rsidR="00094558" w:rsidRPr="00094558" w:rsidRDefault="00094558" w:rsidP="00094558">
      <w:pPr>
        <w:ind w:firstLine="709"/>
        <w:jc w:val="both"/>
      </w:pPr>
    </w:p>
    <w:p w:rsidR="00094558" w:rsidRPr="00094558" w:rsidRDefault="00094558" w:rsidP="00094558">
      <w:pPr>
        <w:ind w:firstLine="709"/>
        <w:contextualSpacing/>
        <w:jc w:val="both"/>
      </w:pPr>
      <w:r>
        <w:t xml:space="preserve">1. </w:t>
      </w:r>
      <w:r w:rsidRPr="00094558">
        <w:t>Внести изменения в приложения к постановлению администрации ра</w:t>
      </w:r>
      <w:r w:rsidRPr="00094558">
        <w:t>й</w:t>
      </w:r>
      <w:r w:rsidRPr="00094558">
        <w:t>она от02.12.2013 № 2543 «Об утверждении муниципальной программы «Пр</w:t>
      </w:r>
      <w:r w:rsidRPr="00094558">
        <w:t>о</w:t>
      </w:r>
      <w:r w:rsidRPr="00094558">
        <w:t>филактика экстремизма, гармонизация межэтнических имежкультурных отн</w:t>
      </w:r>
      <w:r w:rsidRPr="00094558">
        <w:t>о</w:t>
      </w:r>
      <w:r w:rsidRPr="00094558">
        <w:t>шений в Нижневартовском районе на2014–2016 годы»:</w:t>
      </w:r>
    </w:p>
    <w:p w:rsidR="00094558" w:rsidRDefault="00094558" w:rsidP="00094558">
      <w:pPr>
        <w:ind w:firstLine="709"/>
        <w:contextualSpacing/>
        <w:jc w:val="both"/>
      </w:pPr>
      <w:r>
        <w:t>1.1. В приложении 1 к постановлению:</w:t>
      </w:r>
    </w:p>
    <w:p w:rsidR="00094558" w:rsidRPr="00094558" w:rsidRDefault="00094558" w:rsidP="00094558">
      <w:pPr>
        <w:ind w:firstLine="709"/>
        <w:contextualSpacing/>
        <w:jc w:val="both"/>
      </w:pPr>
      <w:r>
        <w:t xml:space="preserve">1.1.1. </w:t>
      </w:r>
      <w:r w:rsidRPr="00094558">
        <w:t>Раздел «Ожидаемые результаты реализации муниципальной пр</w:t>
      </w:r>
      <w:r w:rsidRPr="00094558">
        <w:t>о</w:t>
      </w:r>
      <w:r w:rsidRPr="00094558">
        <w:t>граммы (показатели конечных результатов)» Паспорта муниципальной пр</w:t>
      </w:r>
      <w:r w:rsidRPr="00094558">
        <w:t>о</w:t>
      </w:r>
      <w:r w:rsidRPr="00094558">
        <w:t>граммы дополнить абзацами:</w:t>
      </w:r>
    </w:p>
    <w:p w:rsidR="00094558" w:rsidRPr="00094558" w:rsidRDefault="00094558" w:rsidP="00094558">
      <w:pPr>
        <w:ind w:firstLine="709"/>
        <w:contextualSpacing/>
        <w:jc w:val="both"/>
      </w:pPr>
      <w:r w:rsidRPr="00094558">
        <w:t>«доля граждан, положительно оценивающих состояние межнационал</w:t>
      </w:r>
      <w:r w:rsidRPr="00094558">
        <w:t>ь</w:t>
      </w:r>
      <w:r w:rsidRPr="00094558">
        <w:t>ных отношений</w:t>
      </w:r>
      <w:r>
        <w:t>,</w:t>
      </w:r>
      <w:r w:rsidRPr="00094558">
        <w:t xml:space="preserve"> (%) </w:t>
      </w:r>
      <w:r>
        <w:t xml:space="preserve">‒ </w:t>
      </w:r>
      <w:r w:rsidRPr="00094558">
        <w:t>увеличение до 77,5%;</w:t>
      </w:r>
    </w:p>
    <w:p w:rsidR="00094558" w:rsidRPr="00094558" w:rsidRDefault="00094558" w:rsidP="00094558">
      <w:pPr>
        <w:ind w:firstLine="709"/>
        <w:contextualSpacing/>
        <w:jc w:val="both"/>
      </w:pPr>
      <w:r w:rsidRPr="00094558">
        <w:t>доля граждан, положительно оценивающих состояние межконфесси</w:t>
      </w:r>
      <w:r w:rsidRPr="00094558">
        <w:t>о</w:t>
      </w:r>
      <w:r w:rsidRPr="00094558">
        <w:t>нальных отношений</w:t>
      </w:r>
      <w:r>
        <w:t>,</w:t>
      </w:r>
      <w:r w:rsidRPr="00094558">
        <w:t xml:space="preserve"> (%) </w:t>
      </w:r>
      <w:r>
        <w:t xml:space="preserve">‒ </w:t>
      </w:r>
      <w:r w:rsidRPr="00094558">
        <w:t>увеличение до 59%</w:t>
      </w:r>
      <w:r>
        <w:t>;</w:t>
      </w:r>
    </w:p>
    <w:p w:rsidR="00094558" w:rsidRPr="00094558" w:rsidRDefault="00094558" w:rsidP="00094558">
      <w:pPr>
        <w:ind w:firstLine="709"/>
        <w:contextualSpacing/>
        <w:jc w:val="both"/>
      </w:pPr>
      <w:r w:rsidRPr="00094558">
        <w:t>уровень толерантного отношения к представителям другой национальн</w:t>
      </w:r>
      <w:r w:rsidRPr="00094558">
        <w:t>о</w:t>
      </w:r>
      <w:r w:rsidRPr="00094558">
        <w:t>сти</w:t>
      </w:r>
      <w:r>
        <w:t>,</w:t>
      </w:r>
      <w:r w:rsidRPr="00094558">
        <w:t xml:space="preserve"> (%) </w:t>
      </w:r>
      <w:r>
        <w:t xml:space="preserve">‒ </w:t>
      </w:r>
      <w:r w:rsidRPr="00094558">
        <w:t>увеличение до 77,5%.».</w:t>
      </w:r>
    </w:p>
    <w:p w:rsidR="00094558" w:rsidRPr="00094558" w:rsidRDefault="00094558" w:rsidP="00094558">
      <w:pPr>
        <w:ind w:firstLine="709"/>
        <w:contextualSpacing/>
        <w:jc w:val="both"/>
      </w:pPr>
      <w:r>
        <w:lastRenderedPageBreak/>
        <w:t>1.1.2. П</w:t>
      </w:r>
      <w:r w:rsidRPr="00094558">
        <w:t xml:space="preserve">ункт 2.3. раздела </w:t>
      </w:r>
      <w:r w:rsidRPr="00094558">
        <w:rPr>
          <w:lang w:val="en-US"/>
        </w:rPr>
        <w:t>II</w:t>
      </w:r>
      <w:r w:rsidRPr="00094558">
        <w:t xml:space="preserve"> «Цели, задачи и показатели их достижения» дополнить абзацами:</w:t>
      </w:r>
    </w:p>
    <w:p w:rsidR="00094558" w:rsidRPr="00094558" w:rsidRDefault="00094558" w:rsidP="00094558">
      <w:pPr>
        <w:ind w:firstLine="709"/>
        <w:contextualSpacing/>
        <w:jc w:val="both"/>
      </w:pPr>
      <w:r w:rsidRPr="00094558">
        <w:t>«доля граждан, положительно оценивающих состояние межнационал</w:t>
      </w:r>
      <w:r w:rsidRPr="00094558">
        <w:t>ь</w:t>
      </w:r>
      <w:r w:rsidRPr="00094558">
        <w:t>ных отношений</w:t>
      </w:r>
      <w:r>
        <w:t>,</w:t>
      </w:r>
      <w:r w:rsidRPr="00094558">
        <w:t xml:space="preserve"> (%) </w:t>
      </w:r>
      <w:r>
        <w:t xml:space="preserve">‒ </w:t>
      </w:r>
      <w:r w:rsidRPr="00094558">
        <w:t>увеличение до 77,5%;</w:t>
      </w:r>
    </w:p>
    <w:p w:rsidR="00094558" w:rsidRPr="00094558" w:rsidRDefault="00094558" w:rsidP="00094558">
      <w:pPr>
        <w:ind w:firstLine="709"/>
        <w:contextualSpacing/>
        <w:jc w:val="both"/>
      </w:pPr>
      <w:r w:rsidRPr="00094558">
        <w:t>доля граждан, положительно оценивающих состояние межконфесси</w:t>
      </w:r>
      <w:r w:rsidRPr="00094558">
        <w:t>о</w:t>
      </w:r>
      <w:r w:rsidRPr="00094558">
        <w:t>нальных отношений</w:t>
      </w:r>
      <w:r>
        <w:t>,</w:t>
      </w:r>
      <w:r w:rsidRPr="00094558">
        <w:t xml:space="preserve"> (%) </w:t>
      </w:r>
      <w:r>
        <w:t xml:space="preserve">‒ </w:t>
      </w:r>
      <w:r w:rsidRPr="00094558">
        <w:t>увеличение до 59%;</w:t>
      </w:r>
    </w:p>
    <w:p w:rsidR="00094558" w:rsidRPr="00094558" w:rsidRDefault="00094558" w:rsidP="00094558">
      <w:pPr>
        <w:ind w:firstLine="709"/>
        <w:contextualSpacing/>
        <w:jc w:val="both"/>
      </w:pPr>
      <w:r w:rsidRPr="00094558">
        <w:t>уровень толерантного отношения к представителям другой национальн</w:t>
      </w:r>
      <w:r w:rsidRPr="00094558">
        <w:t>о</w:t>
      </w:r>
      <w:r w:rsidRPr="00094558">
        <w:t>сти</w:t>
      </w:r>
      <w:r>
        <w:t>,</w:t>
      </w:r>
      <w:r w:rsidRPr="00094558">
        <w:t xml:space="preserve"> (%) </w:t>
      </w:r>
      <w:r>
        <w:t xml:space="preserve">‒ </w:t>
      </w:r>
      <w:r w:rsidRPr="00094558">
        <w:t>увеличение до 77,5%.».</w:t>
      </w:r>
    </w:p>
    <w:p w:rsidR="00094558" w:rsidRPr="00094558" w:rsidRDefault="00E6693F" w:rsidP="00094558">
      <w:pPr>
        <w:ind w:firstLine="709"/>
        <w:contextualSpacing/>
        <w:jc w:val="both"/>
      </w:pPr>
      <w:r>
        <w:t>1.</w:t>
      </w:r>
      <w:r w:rsidR="00094558">
        <w:t xml:space="preserve">1.3. </w:t>
      </w:r>
      <w:r>
        <w:t>П</w:t>
      </w:r>
      <w:r w:rsidR="00094558" w:rsidRPr="00094558">
        <w:t xml:space="preserve">ункт «Решение задачи 3» раздела </w:t>
      </w:r>
      <w:r w:rsidR="00094558" w:rsidRPr="00094558">
        <w:rPr>
          <w:lang w:val="en-US"/>
        </w:rPr>
        <w:t>III</w:t>
      </w:r>
      <w:r w:rsidR="00094558" w:rsidRPr="00094558">
        <w:t xml:space="preserve"> «Обобщенная характеристика программных мероприятий» дополнить абзацами:</w:t>
      </w:r>
    </w:p>
    <w:p w:rsidR="00094558" w:rsidRPr="00094558" w:rsidRDefault="00094558" w:rsidP="00094558">
      <w:pPr>
        <w:ind w:firstLine="709"/>
        <w:contextualSpacing/>
        <w:jc w:val="both"/>
      </w:pPr>
      <w:r w:rsidRPr="00094558">
        <w:t>«Освещение в средствах массовой информации вопросов профилактики и противодействия радикальным религиозным течениям, атакже подготовка и размещение в средствах массовой информации информационных материалов о предупреждении экстремистской деятельности, ориентированной на повыш</w:t>
      </w:r>
      <w:r w:rsidRPr="00094558">
        <w:t>е</w:t>
      </w:r>
      <w:r w:rsidRPr="00094558">
        <w:t>ние бдительности российских граждан, формирование у них чувства заинтер</w:t>
      </w:r>
      <w:r w:rsidRPr="00094558">
        <w:t>е</w:t>
      </w:r>
      <w:r w:rsidRPr="00094558">
        <w:t xml:space="preserve">сованности впротиводействии экстремизму, а также чувства сопричастности деятельности государства в этой сфере» </w:t>
      </w:r>
      <w:r w:rsidR="00E6693F">
        <w:t>‒</w:t>
      </w:r>
      <w:r w:rsidRPr="00094558">
        <w:t xml:space="preserve"> направлено на повышение бдител</w:t>
      </w:r>
      <w:r w:rsidRPr="00094558">
        <w:t>ь</w:t>
      </w:r>
      <w:r w:rsidRPr="00094558">
        <w:t>ности граждан и развитие чувства сопричастности противодействию государс</w:t>
      </w:r>
      <w:r w:rsidRPr="00094558">
        <w:t>т</w:t>
      </w:r>
      <w:r w:rsidRPr="00094558">
        <w:t>ва экстремистской деятельности;</w:t>
      </w:r>
    </w:p>
    <w:p w:rsidR="00094558" w:rsidRPr="00094558" w:rsidRDefault="00094558" w:rsidP="00094558">
      <w:pPr>
        <w:ind w:firstLine="709"/>
        <w:contextualSpacing/>
        <w:jc w:val="both"/>
      </w:pPr>
      <w:r w:rsidRPr="00094558">
        <w:t>«Информирование граждан о работе субъектов противодействия экстр</w:t>
      </w:r>
      <w:r w:rsidRPr="00094558">
        <w:t>е</w:t>
      </w:r>
      <w:r w:rsidRPr="00094558">
        <w:t xml:space="preserve">мизму, направленной на недопущение дестабилизации социально-политической и экономической ситуации </w:t>
      </w:r>
      <w:r w:rsidR="00E6693F">
        <w:t xml:space="preserve">и возникновения межэтнических          и </w:t>
      </w:r>
      <w:r w:rsidRPr="00094558">
        <w:t xml:space="preserve">межконфессиональных конфликтов, в том числе при проведении встреч, круглых столов, иных специальных мероприятий» </w:t>
      </w:r>
      <w:r w:rsidR="00E6693F">
        <w:t>‒</w:t>
      </w:r>
      <w:r w:rsidRPr="00094558">
        <w:t xml:space="preserve"> содействует информир</w:t>
      </w:r>
      <w:r w:rsidRPr="00094558">
        <w:t>о</w:t>
      </w:r>
      <w:r w:rsidRPr="00094558">
        <w:t>ванности населения о деятельности органов власти, направленной на сохран</w:t>
      </w:r>
      <w:r w:rsidRPr="00094558">
        <w:t>е</w:t>
      </w:r>
      <w:r w:rsidRPr="00094558">
        <w:t>ние межнационального согласия и подержание социально-политической и эк</w:t>
      </w:r>
      <w:r w:rsidRPr="00094558">
        <w:t>о</w:t>
      </w:r>
      <w:r w:rsidRPr="00094558">
        <w:t>номической стабильности</w:t>
      </w:r>
      <w:r w:rsidR="00E6693F">
        <w:t>.</w:t>
      </w:r>
      <w:r w:rsidRPr="00094558">
        <w:t xml:space="preserve">». </w:t>
      </w:r>
    </w:p>
    <w:p w:rsidR="00094558" w:rsidRPr="00094558" w:rsidRDefault="00E6693F" w:rsidP="00094558">
      <w:pPr>
        <w:ind w:firstLine="709"/>
        <w:contextualSpacing/>
        <w:jc w:val="both"/>
      </w:pPr>
      <w:r>
        <w:t>1.</w:t>
      </w:r>
      <w:r w:rsidR="00094558">
        <w:t xml:space="preserve">1.4. </w:t>
      </w:r>
      <w:r w:rsidR="00094558" w:rsidRPr="00094558">
        <w:t xml:space="preserve">Абзац </w:t>
      </w:r>
      <w:r w:rsidR="004072F0">
        <w:t>1</w:t>
      </w:r>
      <w:r w:rsidR="00094558" w:rsidRPr="00094558">
        <w:t xml:space="preserve">6 </w:t>
      </w:r>
      <w:r w:rsidR="006D5018">
        <w:t>«Соисполнители мероприятий муниципальной програ</w:t>
      </w:r>
      <w:r w:rsidR="006D5018">
        <w:t>м</w:t>
      </w:r>
      <w:r w:rsidR="006D5018">
        <w:t>мы</w:t>
      </w:r>
      <w:r w:rsidR="00A1147E">
        <w:t>:</w:t>
      </w:r>
      <w:r w:rsidR="0009307B">
        <w:t>»</w:t>
      </w:r>
      <w:r w:rsidR="0009307B" w:rsidRPr="00094558">
        <w:t xml:space="preserve">раздела IV </w:t>
      </w:r>
      <w:r w:rsidR="00094558" w:rsidRPr="00094558">
        <w:t>«Механизм реализации муниципальной программы» дополнить</w:t>
      </w:r>
      <w:r>
        <w:t xml:space="preserve"> абзацем следующего содержания</w:t>
      </w:r>
      <w:r w:rsidR="00094558" w:rsidRPr="00094558">
        <w:t>:</w:t>
      </w:r>
    </w:p>
    <w:p w:rsidR="00094558" w:rsidRPr="00094558" w:rsidRDefault="0009307B" w:rsidP="00094558">
      <w:pPr>
        <w:ind w:firstLine="709"/>
        <w:contextualSpacing/>
        <w:jc w:val="both"/>
      </w:pPr>
      <w:r w:rsidRPr="0009307B">
        <w:t>«пресс-служба администрации района врамках основной деятельности 2 раза в год проводит социологические исследования в соответствии с целями и задачами муниципальной программы, в том числе для определения достижения целевых показателей и конечных результатов реализации муниципальной пр</w:t>
      </w:r>
      <w:r w:rsidRPr="0009307B">
        <w:t>о</w:t>
      </w:r>
      <w:r w:rsidRPr="0009307B">
        <w:t xml:space="preserve">граммы.».  </w:t>
      </w:r>
    </w:p>
    <w:p w:rsidR="006D5018" w:rsidRDefault="006D5018" w:rsidP="00094558">
      <w:pPr>
        <w:ind w:firstLine="709"/>
        <w:contextualSpacing/>
        <w:jc w:val="both"/>
      </w:pPr>
    </w:p>
    <w:p w:rsidR="00094558" w:rsidRPr="00094558" w:rsidRDefault="006D5018" w:rsidP="00094558">
      <w:pPr>
        <w:ind w:firstLine="709"/>
        <w:contextualSpacing/>
        <w:jc w:val="both"/>
      </w:pPr>
      <w:r>
        <w:t xml:space="preserve">2. </w:t>
      </w:r>
      <w:r w:rsidR="00094558" w:rsidRPr="00094558">
        <w:t>Приложение 1 к муниципальной программе «Профилактика экстр</w:t>
      </w:r>
      <w:r w:rsidR="00094558" w:rsidRPr="00094558">
        <w:t>е</w:t>
      </w:r>
      <w:r w:rsidR="00094558" w:rsidRPr="00094558">
        <w:t>мизма, гармонизация межэтнических и межкультурных отношений вНижнева</w:t>
      </w:r>
      <w:r w:rsidR="00094558" w:rsidRPr="00094558">
        <w:t>р</w:t>
      </w:r>
      <w:r w:rsidR="00094558" w:rsidRPr="00094558">
        <w:t xml:space="preserve">товском районе на 2014–2016 годы» изложить в </w:t>
      </w:r>
      <w:r>
        <w:t xml:space="preserve">новой </w:t>
      </w:r>
      <w:r w:rsidR="00094558" w:rsidRPr="00094558">
        <w:t>редакции согласно пр</w:t>
      </w:r>
      <w:r w:rsidR="00094558" w:rsidRPr="00094558">
        <w:t>и</w:t>
      </w:r>
      <w:r w:rsidR="00094558" w:rsidRPr="00094558">
        <w:t>ложе</w:t>
      </w:r>
      <w:r>
        <w:t>нию 1</w:t>
      </w:r>
      <w:r w:rsidR="00094558" w:rsidRPr="00094558">
        <w:t>.</w:t>
      </w:r>
    </w:p>
    <w:p w:rsidR="006D5018" w:rsidRDefault="006D5018" w:rsidP="00094558">
      <w:pPr>
        <w:ind w:firstLine="709"/>
        <w:contextualSpacing/>
        <w:jc w:val="both"/>
      </w:pPr>
    </w:p>
    <w:p w:rsidR="00094558" w:rsidRPr="00094558" w:rsidRDefault="006D5018" w:rsidP="00094558">
      <w:pPr>
        <w:ind w:firstLine="709"/>
        <w:contextualSpacing/>
        <w:jc w:val="both"/>
      </w:pPr>
      <w:r>
        <w:t xml:space="preserve">3. </w:t>
      </w:r>
      <w:r w:rsidR="00094558" w:rsidRPr="00094558">
        <w:t>Приложение 2 к муниципальной программе «Профилактика экстр</w:t>
      </w:r>
      <w:r w:rsidR="00094558" w:rsidRPr="00094558">
        <w:t>е</w:t>
      </w:r>
      <w:r w:rsidR="00094558" w:rsidRPr="00094558">
        <w:t>мизма, гармонизация межэтнических и межкультурных отношений вНижнева</w:t>
      </w:r>
      <w:r w:rsidR="00094558" w:rsidRPr="00094558">
        <w:t>р</w:t>
      </w:r>
      <w:r w:rsidR="00094558" w:rsidRPr="00094558">
        <w:t>товском районе на 2014–2016 годы</w:t>
      </w:r>
      <w:r>
        <w:t>»</w:t>
      </w:r>
      <w:r w:rsidR="00094558" w:rsidRPr="00094558">
        <w:t xml:space="preserve"> изложить в </w:t>
      </w:r>
      <w:r>
        <w:t xml:space="preserve">новой </w:t>
      </w:r>
      <w:r w:rsidR="00094558" w:rsidRPr="00094558">
        <w:t>редакции согласно пр</w:t>
      </w:r>
      <w:r w:rsidR="00094558" w:rsidRPr="00094558">
        <w:t>и</w:t>
      </w:r>
      <w:r w:rsidR="00094558" w:rsidRPr="00094558">
        <w:t>ложению 2.</w:t>
      </w:r>
    </w:p>
    <w:p w:rsidR="00094558" w:rsidRPr="00094558" w:rsidRDefault="006D5018" w:rsidP="00094558">
      <w:pPr>
        <w:widowControl w:val="0"/>
        <w:ind w:firstLine="709"/>
        <w:jc w:val="both"/>
      </w:pPr>
      <w:r>
        <w:lastRenderedPageBreak/>
        <w:t>4</w:t>
      </w:r>
      <w:r w:rsidR="00094558" w:rsidRPr="00094558">
        <w:t>. Службе документационного обеспечения управления организации де</w:t>
      </w:r>
      <w:r w:rsidR="00094558" w:rsidRPr="00094558">
        <w:t>я</w:t>
      </w:r>
      <w:r w:rsidR="00094558" w:rsidRPr="00094558">
        <w:t>тельности администрации района (Ю.В. Мороз) разместить постановление на официальном веб-сайте администрации района: www.nvraion.ru.</w:t>
      </w:r>
    </w:p>
    <w:p w:rsidR="00094558" w:rsidRPr="00094558" w:rsidRDefault="00094558" w:rsidP="00094558">
      <w:pPr>
        <w:widowControl w:val="0"/>
        <w:ind w:firstLine="709"/>
        <w:jc w:val="both"/>
      </w:pPr>
    </w:p>
    <w:p w:rsidR="00094558" w:rsidRPr="00094558" w:rsidRDefault="006D5018" w:rsidP="00094558">
      <w:pPr>
        <w:widowControl w:val="0"/>
        <w:ind w:firstLine="709"/>
        <w:jc w:val="both"/>
      </w:pPr>
      <w:r>
        <w:t>5</w:t>
      </w:r>
      <w:r w:rsidR="00094558" w:rsidRPr="00094558">
        <w:t>. Постановление вступает в силу после его официального опубликования (обнародования).</w:t>
      </w:r>
    </w:p>
    <w:p w:rsidR="00094558" w:rsidRPr="00094558" w:rsidRDefault="00094558" w:rsidP="00094558">
      <w:pPr>
        <w:widowControl w:val="0"/>
        <w:ind w:firstLine="709"/>
        <w:jc w:val="both"/>
      </w:pPr>
    </w:p>
    <w:p w:rsidR="00094558" w:rsidRPr="00094558" w:rsidRDefault="006D5018" w:rsidP="00094558">
      <w:pPr>
        <w:widowControl w:val="0"/>
        <w:ind w:firstLine="709"/>
        <w:jc w:val="both"/>
      </w:pPr>
      <w:r>
        <w:t>6</w:t>
      </w:r>
      <w:r w:rsidR="00094558" w:rsidRPr="00094558">
        <w:t>. Контроль за выполнением постановления возложить на заместителя главы администрации района по управлению делами У.П. Иванову.</w:t>
      </w:r>
    </w:p>
    <w:p w:rsidR="00094558" w:rsidRPr="00094558" w:rsidRDefault="00094558" w:rsidP="00094558">
      <w:pPr>
        <w:widowControl w:val="0"/>
        <w:ind w:firstLine="709"/>
        <w:jc w:val="both"/>
      </w:pPr>
    </w:p>
    <w:p w:rsidR="00094558" w:rsidRPr="00094558" w:rsidRDefault="00094558" w:rsidP="00094558">
      <w:pPr>
        <w:widowControl w:val="0"/>
        <w:ind w:firstLine="709"/>
        <w:jc w:val="both"/>
      </w:pPr>
    </w:p>
    <w:p w:rsidR="006D5018" w:rsidRDefault="006D5018" w:rsidP="006D5018">
      <w:pPr>
        <w:rPr>
          <w:szCs w:val="30"/>
        </w:rPr>
      </w:pPr>
    </w:p>
    <w:p w:rsidR="006D5018" w:rsidRPr="00DD4052" w:rsidRDefault="006D5018" w:rsidP="006D5018">
      <w:pPr>
        <w:jc w:val="both"/>
      </w:pPr>
      <w:r w:rsidRPr="00DD4052">
        <w:t xml:space="preserve">Исполняющий обязанности </w:t>
      </w:r>
    </w:p>
    <w:p w:rsidR="006D5018" w:rsidRDefault="006D5018" w:rsidP="006D5018">
      <w:pPr>
        <w:rPr>
          <w:szCs w:val="30"/>
        </w:rPr>
      </w:pPr>
      <w:r w:rsidRPr="00DD4052">
        <w:t>главы администрации района                                                       Т.А. Колокольцева</w:t>
      </w:r>
    </w:p>
    <w:p w:rsidR="006D5018" w:rsidRDefault="006D5018" w:rsidP="006D5018">
      <w:pPr>
        <w:rPr>
          <w:szCs w:val="30"/>
        </w:rPr>
      </w:pPr>
    </w:p>
    <w:p w:rsidR="006D5018" w:rsidRPr="00B05448" w:rsidRDefault="006D5018" w:rsidP="006D5018">
      <w:pPr>
        <w:rPr>
          <w:szCs w:val="30"/>
        </w:rPr>
      </w:pPr>
    </w:p>
    <w:p w:rsidR="00094558" w:rsidRPr="00094558" w:rsidRDefault="00094558" w:rsidP="00094558"/>
    <w:p w:rsidR="00094558" w:rsidRPr="00094558" w:rsidRDefault="00094558" w:rsidP="00094558">
      <w:pPr>
        <w:spacing w:after="200" w:line="276" w:lineRule="auto"/>
        <w:rPr>
          <w:rFonts w:ascii="Calibri" w:eastAsia="Calibri" w:hAnsi="Calibri"/>
          <w:sz w:val="22"/>
          <w:szCs w:val="22"/>
          <w:lang w:eastAsia="en-US"/>
        </w:rPr>
      </w:pPr>
      <w:r w:rsidRPr="00094558">
        <w:rPr>
          <w:rFonts w:ascii="Calibri" w:eastAsia="Calibri" w:hAnsi="Calibri"/>
          <w:sz w:val="22"/>
          <w:szCs w:val="22"/>
          <w:lang w:eastAsia="en-US"/>
        </w:rPr>
        <w:br w:type="page"/>
      </w:r>
    </w:p>
    <w:p w:rsidR="00094558" w:rsidRPr="00094558" w:rsidRDefault="00094558" w:rsidP="00094558">
      <w:pPr>
        <w:spacing w:after="200" w:line="276" w:lineRule="auto"/>
        <w:rPr>
          <w:rFonts w:ascii="Calibri" w:eastAsia="Calibri" w:hAnsi="Calibri"/>
          <w:sz w:val="22"/>
          <w:szCs w:val="22"/>
          <w:lang w:eastAsia="en-US"/>
        </w:rPr>
        <w:sectPr w:rsidR="00094558" w:rsidRPr="00094558" w:rsidSect="00094558">
          <w:headerReference w:type="default" r:id="rId9"/>
          <w:pgSz w:w="11906" w:h="16838"/>
          <w:pgMar w:top="1134" w:right="567" w:bottom="1134" w:left="1701" w:header="709" w:footer="709" w:gutter="0"/>
          <w:cols w:space="708"/>
          <w:docGrid w:linePitch="360"/>
        </w:sectPr>
      </w:pPr>
    </w:p>
    <w:p w:rsidR="00094558" w:rsidRPr="00094558" w:rsidRDefault="00094558" w:rsidP="006E2062">
      <w:pPr>
        <w:ind w:left="9923"/>
        <w:jc w:val="both"/>
        <w:rPr>
          <w:rFonts w:eastAsia="Calibri"/>
          <w:lang w:eastAsia="en-US"/>
        </w:rPr>
      </w:pPr>
      <w:r w:rsidRPr="00094558">
        <w:rPr>
          <w:rFonts w:eastAsia="Calibri"/>
          <w:lang w:eastAsia="en-US"/>
        </w:rPr>
        <w:lastRenderedPageBreak/>
        <w:t xml:space="preserve">Приложение </w:t>
      </w:r>
      <w:r w:rsidR="006D5018">
        <w:rPr>
          <w:rFonts w:eastAsia="Calibri"/>
          <w:lang w:eastAsia="en-US"/>
        </w:rPr>
        <w:t xml:space="preserve">1 </w:t>
      </w:r>
      <w:r w:rsidRPr="00094558">
        <w:rPr>
          <w:rFonts w:eastAsia="Calibri"/>
          <w:lang w:eastAsia="en-US"/>
        </w:rPr>
        <w:t>к постановлению</w:t>
      </w:r>
    </w:p>
    <w:p w:rsidR="00094558" w:rsidRPr="00094558" w:rsidRDefault="00094558" w:rsidP="006E2062">
      <w:pPr>
        <w:ind w:left="9923"/>
        <w:jc w:val="both"/>
        <w:rPr>
          <w:rFonts w:eastAsia="Calibri"/>
          <w:lang w:eastAsia="en-US"/>
        </w:rPr>
      </w:pPr>
      <w:r w:rsidRPr="00094558">
        <w:rPr>
          <w:rFonts w:eastAsia="Calibri"/>
          <w:lang w:eastAsia="en-US"/>
        </w:rPr>
        <w:t>администрации района</w:t>
      </w:r>
    </w:p>
    <w:p w:rsidR="00094558" w:rsidRPr="00094558" w:rsidRDefault="00094558" w:rsidP="006E2062">
      <w:pPr>
        <w:ind w:left="9923"/>
        <w:jc w:val="both"/>
        <w:rPr>
          <w:rFonts w:eastAsia="Calibri"/>
          <w:lang w:eastAsia="en-US"/>
        </w:rPr>
      </w:pPr>
      <w:r w:rsidRPr="00094558">
        <w:rPr>
          <w:rFonts w:eastAsia="Calibri"/>
          <w:lang w:eastAsia="en-US"/>
        </w:rPr>
        <w:t xml:space="preserve">от </w:t>
      </w:r>
      <w:r w:rsidR="00EA6141">
        <w:rPr>
          <w:rFonts w:eastAsia="Calibri"/>
          <w:lang w:eastAsia="en-US"/>
        </w:rPr>
        <w:t>31.08.2015</w:t>
      </w:r>
      <w:r w:rsidRPr="00094558">
        <w:rPr>
          <w:rFonts w:eastAsia="Calibri"/>
          <w:lang w:eastAsia="en-US"/>
        </w:rPr>
        <w:t xml:space="preserve"> № </w:t>
      </w:r>
      <w:r w:rsidR="00EA6141">
        <w:rPr>
          <w:rFonts w:eastAsia="Calibri"/>
          <w:lang w:eastAsia="en-US"/>
        </w:rPr>
        <w:t>1664</w:t>
      </w:r>
    </w:p>
    <w:p w:rsidR="00094558" w:rsidRPr="00094558" w:rsidRDefault="00094558" w:rsidP="006E2062">
      <w:pPr>
        <w:ind w:left="9923"/>
        <w:jc w:val="both"/>
        <w:rPr>
          <w:rFonts w:eastAsia="Calibri"/>
          <w:lang w:eastAsia="en-US"/>
        </w:rPr>
      </w:pPr>
    </w:p>
    <w:p w:rsidR="00094558" w:rsidRPr="00094558" w:rsidRDefault="00094558" w:rsidP="006E2062">
      <w:pPr>
        <w:ind w:left="9923"/>
        <w:jc w:val="both"/>
        <w:rPr>
          <w:rFonts w:eastAsia="Calibri"/>
          <w:lang w:eastAsia="en-US"/>
        </w:rPr>
      </w:pPr>
      <w:r w:rsidRPr="00094558">
        <w:rPr>
          <w:rFonts w:eastAsia="Calibri"/>
          <w:lang w:eastAsia="en-US"/>
        </w:rPr>
        <w:t>«Приложение 1 к муниципальной программе «Профилактика эк</w:t>
      </w:r>
      <w:r w:rsidRPr="00094558">
        <w:rPr>
          <w:rFonts w:eastAsia="Calibri"/>
          <w:lang w:eastAsia="en-US"/>
        </w:rPr>
        <w:t>с</w:t>
      </w:r>
      <w:r w:rsidRPr="00094558">
        <w:rPr>
          <w:rFonts w:eastAsia="Calibri"/>
          <w:lang w:eastAsia="en-US"/>
        </w:rPr>
        <w:t>тремизма, гармонизация межэ</w:t>
      </w:r>
      <w:r w:rsidRPr="00094558">
        <w:rPr>
          <w:rFonts w:eastAsia="Calibri"/>
          <w:lang w:eastAsia="en-US"/>
        </w:rPr>
        <w:t>т</w:t>
      </w:r>
      <w:r w:rsidRPr="00094558">
        <w:rPr>
          <w:rFonts w:eastAsia="Calibri"/>
          <w:lang w:eastAsia="en-US"/>
        </w:rPr>
        <w:t>нических и межкультурных о</w:t>
      </w:r>
      <w:r w:rsidRPr="00094558">
        <w:rPr>
          <w:rFonts w:eastAsia="Calibri"/>
          <w:lang w:eastAsia="en-US"/>
        </w:rPr>
        <w:t>т</w:t>
      </w:r>
      <w:r w:rsidRPr="00094558">
        <w:rPr>
          <w:rFonts w:eastAsia="Calibri"/>
          <w:lang w:eastAsia="en-US"/>
        </w:rPr>
        <w:t xml:space="preserve">ношений в Нижневартовском районе на2014–2016 годы» </w:t>
      </w:r>
    </w:p>
    <w:p w:rsidR="00094558" w:rsidRPr="00094558" w:rsidRDefault="00094558" w:rsidP="00094558">
      <w:pPr>
        <w:ind w:left="10065" w:right="-31"/>
        <w:rPr>
          <w:rFonts w:eastAsia="Calibri"/>
          <w:lang w:eastAsia="en-US"/>
        </w:rPr>
      </w:pPr>
    </w:p>
    <w:p w:rsidR="00094558" w:rsidRPr="00094558" w:rsidRDefault="00094558" w:rsidP="00094558">
      <w:pPr>
        <w:ind w:left="10065" w:right="-31"/>
        <w:rPr>
          <w:rFonts w:eastAsia="Calibri"/>
          <w:lang w:eastAsia="en-US"/>
        </w:rPr>
      </w:pPr>
    </w:p>
    <w:p w:rsidR="00094558" w:rsidRPr="00094558" w:rsidRDefault="00094558" w:rsidP="006D5018">
      <w:pPr>
        <w:autoSpaceDE w:val="0"/>
        <w:autoSpaceDN w:val="0"/>
        <w:adjustRightInd w:val="0"/>
        <w:jc w:val="center"/>
        <w:rPr>
          <w:rFonts w:eastAsia="Calibri"/>
          <w:b/>
          <w:bCs/>
          <w:iCs/>
          <w:lang w:eastAsia="en-US"/>
        </w:rPr>
      </w:pPr>
      <w:r w:rsidRPr="00094558">
        <w:rPr>
          <w:rFonts w:eastAsia="Calibri"/>
          <w:b/>
          <w:bCs/>
          <w:iCs/>
          <w:lang w:eastAsia="en-US"/>
        </w:rPr>
        <w:t>Целевые показатели муниципальной программы</w:t>
      </w:r>
    </w:p>
    <w:p w:rsidR="00094558" w:rsidRPr="00094558" w:rsidRDefault="00094558" w:rsidP="006D5018">
      <w:pPr>
        <w:autoSpaceDE w:val="0"/>
        <w:autoSpaceDN w:val="0"/>
        <w:adjustRightInd w:val="0"/>
        <w:jc w:val="center"/>
        <w:rPr>
          <w:rFonts w:eastAsia="Calibri"/>
          <w:b/>
          <w:lang w:eastAsia="en-US"/>
        </w:rPr>
      </w:pPr>
      <w:r w:rsidRPr="00094558">
        <w:rPr>
          <w:rFonts w:eastAsia="Calibri"/>
          <w:b/>
          <w:bCs/>
          <w:iCs/>
          <w:lang w:eastAsia="en-US"/>
        </w:rPr>
        <w:t>«</w:t>
      </w:r>
      <w:r w:rsidRPr="00094558">
        <w:rPr>
          <w:rFonts w:eastAsia="Calibri"/>
          <w:b/>
          <w:lang w:eastAsia="en-US"/>
        </w:rPr>
        <w:t xml:space="preserve">Профилактика экстремизма, гармонизация межэтнических и межкультурных отношений </w:t>
      </w:r>
    </w:p>
    <w:p w:rsidR="00094558" w:rsidRPr="00094558" w:rsidRDefault="00094558" w:rsidP="006D5018">
      <w:pPr>
        <w:autoSpaceDE w:val="0"/>
        <w:autoSpaceDN w:val="0"/>
        <w:adjustRightInd w:val="0"/>
        <w:jc w:val="center"/>
        <w:rPr>
          <w:rFonts w:eastAsia="Calibri"/>
          <w:b/>
          <w:lang w:eastAsia="en-US"/>
        </w:rPr>
      </w:pPr>
      <w:r w:rsidRPr="00094558">
        <w:rPr>
          <w:rFonts w:eastAsia="Calibri"/>
          <w:b/>
          <w:lang w:eastAsia="en-US"/>
        </w:rPr>
        <w:t>в Нижневартовском районе на 2014–2016 годы»</w:t>
      </w:r>
    </w:p>
    <w:p w:rsidR="00094558" w:rsidRPr="00094558" w:rsidRDefault="00094558" w:rsidP="00094558">
      <w:pPr>
        <w:widowControl w:val="0"/>
        <w:autoSpaceDE w:val="0"/>
        <w:autoSpaceDN w:val="0"/>
        <w:adjustRightInd w:val="0"/>
        <w:ind w:right="-31"/>
        <w:rPr>
          <w:rFonts w:eastAsia="Calibri"/>
          <w:bCs/>
          <w:iCs/>
          <w:lang w:eastAsia="en-US"/>
        </w:rPr>
      </w:pP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678"/>
        <w:gridCol w:w="1843"/>
        <w:gridCol w:w="1658"/>
        <w:gridCol w:w="1585"/>
        <w:gridCol w:w="1695"/>
        <w:gridCol w:w="6"/>
        <w:gridCol w:w="2601"/>
        <w:gridCol w:w="11"/>
      </w:tblGrid>
      <w:tr w:rsidR="00094558" w:rsidRPr="006D5018" w:rsidTr="00094558">
        <w:trPr>
          <w:gridAfter w:val="1"/>
          <w:wAfter w:w="11" w:type="dxa"/>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 п/п</w:t>
            </w:r>
          </w:p>
        </w:tc>
        <w:tc>
          <w:tcPr>
            <w:tcW w:w="4678"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sz w:val="24"/>
                <w:szCs w:val="24"/>
                <w:lang w:eastAsia="en-US"/>
              </w:rPr>
            </w:pPr>
            <w:r w:rsidRPr="006D5018">
              <w:rPr>
                <w:rFonts w:eastAsia="Calibri"/>
                <w:b/>
                <w:bCs/>
                <w:sz w:val="24"/>
                <w:szCs w:val="24"/>
                <w:lang w:eastAsia="en-US"/>
              </w:rPr>
              <w:t>Наименования</w:t>
            </w:r>
          </w:p>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sz w:val="24"/>
                <w:szCs w:val="24"/>
                <w:lang w:eastAsia="en-US"/>
              </w:rPr>
              <w:t>показателей результатов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sz w:val="24"/>
                <w:szCs w:val="24"/>
                <w:lang w:eastAsia="en-US"/>
              </w:rPr>
            </w:pPr>
            <w:r w:rsidRPr="006D5018">
              <w:rPr>
                <w:rFonts w:eastAsia="Calibri"/>
                <w:b/>
                <w:bCs/>
                <w:sz w:val="24"/>
                <w:szCs w:val="24"/>
                <w:lang w:eastAsia="en-US"/>
              </w:rPr>
              <w:t xml:space="preserve">Базовый </w:t>
            </w:r>
          </w:p>
          <w:p w:rsidR="00094558" w:rsidRPr="006D5018" w:rsidRDefault="00094558" w:rsidP="00094558">
            <w:pPr>
              <w:widowControl w:val="0"/>
              <w:autoSpaceDE w:val="0"/>
              <w:autoSpaceDN w:val="0"/>
              <w:adjustRightInd w:val="0"/>
              <w:ind w:right="-31"/>
              <w:jc w:val="center"/>
              <w:rPr>
                <w:rFonts w:eastAsia="Calibri"/>
                <w:b/>
                <w:bCs/>
                <w:sz w:val="24"/>
                <w:szCs w:val="24"/>
                <w:lang w:eastAsia="en-US"/>
              </w:rPr>
            </w:pPr>
            <w:r w:rsidRPr="006D5018">
              <w:rPr>
                <w:rFonts w:eastAsia="Calibri"/>
                <w:b/>
                <w:bCs/>
                <w:sz w:val="24"/>
                <w:szCs w:val="24"/>
                <w:lang w:eastAsia="en-US"/>
              </w:rPr>
              <w:t xml:space="preserve">показатель на начало </w:t>
            </w:r>
          </w:p>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sz w:val="24"/>
                <w:szCs w:val="24"/>
                <w:lang w:eastAsia="en-US"/>
              </w:rPr>
              <w:t>реализации программы</w:t>
            </w:r>
          </w:p>
        </w:tc>
        <w:tc>
          <w:tcPr>
            <w:tcW w:w="4944" w:type="dxa"/>
            <w:gridSpan w:val="4"/>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sz w:val="24"/>
                <w:szCs w:val="24"/>
                <w:lang w:eastAsia="en-US"/>
              </w:rPr>
              <w:t>Значение показателя по годам</w:t>
            </w:r>
          </w:p>
        </w:tc>
        <w:tc>
          <w:tcPr>
            <w:tcW w:w="2601"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sz w:val="24"/>
                <w:szCs w:val="24"/>
                <w:lang w:eastAsia="en-US"/>
              </w:rPr>
            </w:pPr>
            <w:r w:rsidRPr="006D5018">
              <w:rPr>
                <w:rFonts w:eastAsia="Calibri"/>
                <w:b/>
                <w:bCs/>
                <w:sz w:val="24"/>
                <w:szCs w:val="24"/>
                <w:lang w:eastAsia="en-US"/>
              </w:rPr>
              <w:t xml:space="preserve">Целевое значение </w:t>
            </w:r>
          </w:p>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sz w:val="24"/>
                <w:szCs w:val="24"/>
                <w:lang w:eastAsia="en-US"/>
              </w:rPr>
              <w:t>показателя на момент окончания действия программы</w:t>
            </w:r>
          </w:p>
        </w:tc>
      </w:tr>
      <w:tr w:rsidR="00094558" w:rsidRPr="006D5018" w:rsidTr="00094558">
        <w:trPr>
          <w:gridAfter w:val="1"/>
          <w:wAfter w:w="11"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b/>
                <w:bCs/>
                <w:i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b/>
                <w:bCs/>
                <w:i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b/>
                <w:bCs/>
                <w:iCs/>
                <w:sz w:val="24"/>
                <w:szCs w:val="24"/>
                <w:lang w:eastAsia="en-US"/>
              </w:rPr>
            </w:pP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2014</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2015</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2016</w:t>
            </w:r>
          </w:p>
        </w:tc>
        <w:tc>
          <w:tcPr>
            <w:tcW w:w="2601"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b/>
                <w:bCs/>
                <w:iCs/>
                <w:sz w:val="24"/>
                <w:szCs w:val="24"/>
                <w:lang w:eastAsia="en-US"/>
              </w:rPr>
            </w:pPr>
          </w:p>
        </w:tc>
      </w:tr>
      <w:tr w:rsidR="00094558" w:rsidRPr="006D5018" w:rsidTr="00094558">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1</w:t>
            </w:r>
          </w:p>
        </w:tc>
        <w:tc>
          <w:tcPr>
            <w:tcW w:w="467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3</w:t>
            </w: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4</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5</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6</w:t>
            </w:r>
          </w:p>
        </w:tc>
        <w:tc>
          <w:tcPr>
            <w:tcW w:w="2601"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
                <w:bCs/>
                <w:iCs/>
                <w:sz w:val="24"/>
                <w:szCs w:val="24"/>
                <w:lang w:eastAsia="en-US"/>
              </w:rPr>
            </w:pPr>
            <w:r w:rsidRPr="006D5018">
              <w:rPr>
                <w:rFonts w:eastAsia="Calibri"/>
                <w:b/>
                <w:bCs/>
                <w:iCs/>
                <w:sz w:val="24"/>
                <w:szCs w:val="24"/>
                <w:lang w:eastAsia="en-US"/>
              </w:rPr>
              <w:t>7</w:t>
            </w:r>
          </w:p>
        </w:tc>
      </w:tr>
      <w:tr w:rsidR="00094558" w:rsidRPr="006D5018" w:rsidTr="00094558">
        <w:trPr>
          <w:gridAfter w:val="1"/>
          <w:wAfter w:w="11" w:type="dxa"/>
          <w:jc w:val="center"/>
        </w:trPr>
        <w:tc>
          <w:tcPr>
            <w:tcW w:w="14741" w:type="dxa"/>
            <w:gridSpan w:val="8"/>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
                <w:bCs/>
                <w:sz w:val="24"/>
                <w:szCs w:val="24"/>
                <w:lang w:eastAsia="en-US"/>
              </w:rPr>
              <w:t>Показатели непосредственных результатов</w:t>
            </w:r>
          </w:p>
        </w:tc>
      </w:tr>
      <w:tr w:rsidR="00094558" w:rsidRPr="006D5018" w:rsidTr="00094558">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1.</w:t>
            </w:r>
          </w:p>
        </w:tc>
        <w:tc>
          <w:tcPr>
            <w:tcW w:w="4678" w:type="dxa"/>
            <w:tcBorders>
              <w:top w:val="single" w:sz="4" w:space="0" w:color="auto"/>
              <w:left w:val="single" w:sz="4" w:space="0" w:color="auto"/>
              <w:bottom w:val="single" w:sz="4" w:space="0" w:color="auto"/>
              <w:right w:val="single" w:sz="4" w:space="0" w:color="auto"/>
            </w:tcBorders>
            <w:hideMark/>
          </w:tcPr>
          <w:p w:rsidR="00094558" w:rsidRDefault="00094558" w:rsidP="00094558">
            <w:pPr>
              <w:widowControl w:val="0"/>
              <w:autoSpaceDE w:val="0"/>
              <w:autoSpaceDN w:val="0"/>
              <w:adjustRightInd w:val="0"/>
              <w:ind w:right="-31"/>
              <w:jc w:val="both"/>
              <w:rPr>
                <w:rFonts w:eastAsia="Calibri"/>
                <w:sz w:val="24"/>
                <w:szCs w:val="24"/>
                <w:lang w:eastAsia="en-US"/>
              </w:rPr>
            </w:pPr>
            <w:r w:rsidRPr="006D5018">
              <w:rPr>
                <w:rFonts w:eastAsia="Calibri"/>
                <w:sz w:val="24"/>
                <w:szCs w:val="24"/>
                <w:lang w:eastAsia="en-US"/>
              </w:rPr>
              <w:t>Количество мероприятий, направленных на укрепление толерантности, гармонизацию межэтнических и межкультурных отнош</w:t>
            </w:r>
            <w:r w:rsidRPr="006D5018">
              <w:rPr>
                <w:rFonts w:eastAsia="Calibri"/>
                <w:sz w:val="24"/>
                <w:szCs w:val="24"/>
                <w:lang w:eastAsia="en-US"/>
              </w:rPr>
              <w:t>е</w:t>
            </w:r>
            <w:r w:rsidRPr="006D5018">
              <w:rPr>
                <w:rFonts w:eastAsia="Calibri"/>
                <w:sz w:val="24"/>
                <w:szCs w:val="24"/>
                <w:lang w:eastAsia="en-US"/>
              </w:rPr>
              <w:t>ний и профилактику экстремизма для ра</w:t>
            </w:r>
            <w:r w:rsidRPr="006D5018">
              <w:rPr>
                <w:rFonts w:eastAsia="Calibri"/>
                <w:sz w:val="24"/>
                <w:szCs w:val="24"/>
                <w:lang w:eastAsia="en-US"/>
              </w:rPr>
              <w:t>з</w:t>
            </w:r>
            <w:r w:rsidRPr="006D5018">
              <w:rPr>
                <w:rFonts w:eastAsia="Calibri"/>
                <w:sz w:val="24"/>
                <w:szCs w:val="24"/>
                <w:lang w:eastAsia="en-US"/>
              </w:rPr>
              <w:t xml:space="preserve">личных категорий населения района </w:t>
            </w:r>
          </w:p>
          <w:p w:rsidR="006E2062" w:rsidRPr="006D5018" w:rsidRDefault="006E2062" w:rsidP="00094558">
            <w:pPr>
              <w:widowControl w:val="0"/>
              <w:autoSpaceDE w:val="0"/>
              <w:autoSpaceDN w:val="0"/>
              <w:adjustRightInd w:val="0"/>
              <w:ind w:right="-31"/>
              <w:jc w:val="both"/>
              <w:rPr>
                <w:rFonts w:eastAsia="Calibri"/>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239</w:t>
            </w: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254</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269</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284</w:t>
            </w:r>
          </w:p>
        </w:tc>
        <w:tc>
          <w:tcPr>
            <w:tcW w:w="2601"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284</w:t>
            </w:r>
          </w:p>
        </w:tc>
      </w:tr>
      <w:tr w:rsidR="00094558" w:rsidRPr="006D5018" w:rsidTr="00094558">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w:t>
            </w:r>
          </w:p>
        </w:tc>
        <w:tc>
          <w:tcPr>
            <w:tcW w:w="467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both"/>
              <w:rPr>
                <w:rFonts w:eastAsia="Calibri"/>
                <w:sz w:val="24"/>
                <w:szCs w:val="24"/>
                <w:lang w:eastAsia="en-US"/>
              </w:rPr>
            </w:pPr>
            <w:r w:rsidRPr="006D5018">
              <w:rPr>
                <w:rFonts w:eastAsia="Calibri"/>
                <w:sz w:val="24"/>
                <w:szCs w:val="24"/>
                <w:lang w:eastAsia="en-US"/>
              </w:rPr>
              <w:t xml:space="preserve">Количество жителей района, принявших участие в мероприятиях, направленных на укрепление толерантности, гармонизацию </w:t>
            </w:r>
            <w:r w:rsidRPr="006D5018">
              <w:rPr>
                <w:rFonts w:eastAsia="Calibri"/>
                <w:sz w:val="24"/>
                <w:szCs w:val="24"/>
                <w:lang w:eastAsia="en-US"/>
              </w:rPr>
              <w:lastRenderedPageBreak/>
              <w:t>межэтнических и межкультурных отнош</w:t>
            </w:r>
            <w:r w:rsidRPr="006D5018">
              <w:rPr>
                <w:rFonts w:eastAsia="Calibri"/>
                <w:sz w:val="24"/>
                <w:szCs w:val="24"/>
                <w:lang w:eastAsia="en-US"/>
              </w:rPr>
              <w:t>е</w:t>
            </w:r>
            <w:r w:rsidRPr="006D5018">
              <w:rPr>
                <w:rFonts w:eastAsia="Calibri"/>
                <w:sz w:val="24"/>
                <w:szCs w:val="24"/>
                <w:lang w:eastAsia="en-US"/>
              </w:rPr>
              <w:t>ний и профилактику экстремизма (чел.)</w:t>
            </w:r>
          </w:p>
        </w:tc>
        <w:tc>
          <w:tcPr>
            <w:tcW w:w="184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lastRenderedPageBreak/>
              <w:t xml:space="preserve">11 700 </w:t>
            </w: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 xml:space="preserve">12 100 </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 xml:space="preserve">12 500 </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 xml:space="preserve">12 900 </w:t>
            </w:r>
          </w:p>
        </w:tc>
        <w:tc>
          <w:tcPr>
            <w:tcW w:w="2601"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 xml:space="preserve">12 900 </w:t>
            </w:r>
          </w:p>
        </w:tc>
      </w:tr>
      <w:tr w:rsidR="00094558" w:rsidRPr="006D5018" w:rsidTr="00094558">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lastRenderedPageBreak/>
              <w:t>3.</w:t>
            </w:r>
          </w:p>
        </w:tc>
        <w:tc>
          <w:tcPr>
            <w:tcW w:w="467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both"/>
              <w:rPr>
                <w:rFonts w:eastAsia="Calibri"/>
                <w:sz w:val="24"/>
                <w:szCs w:val="24"/>
                <w:lang w:eastAsia="en-US"/>
              </w:rPr>
            </w:pPr>
            <w:r w:rsidRPr="006D5018">
              <w:rPr>
                <w:rFonts w:eastAsia="Calibri"/>
                <w:sz w:val="24"/>
                <w:szCs w:val="24"/>
                <w:lang w:eastAsia="en-US"/>
              </w:rPr>
              <w:t>Выработка единого подхода в вопросах практической организации антитеррор</w:t>
            </w:r>
            <w:r w:rsidRPr="006D5018">
              <w:rPr>
                <w:rFonts w:eastAsia="Calibri"/>
                <w:sz w:val="24"/>
                <w:szCs w:val="24"/>
                <w:lang w:eastAsia="en-US"/>
              </w:rPr>
              <w:t>и</w:t>
            </w:r>
            <w:r w:rsidRPr="006D5018">
              <w:rPr>
                <w:rFonts w:eastAsia="Calibri"/>
                <w:sz w:val="24"/>
                <w:szCs w:val="24"/>
                <w:lang w:eastAsia="en-US"/>
              </w:rPr>
              <w:t>стической защищенности объектов от во</w:t>
            </w:r>
            <w:r w:rsidRPr="006D5018">
              <w:rPr>
                <w:rFonts w:eastAsia="Calibri"/>
                <w:sz w:val="24"/>
                <w:szCs w:val="24"/>
                <w:lang w:eastAsia="en-US"/>
              </w:rPr>
              <w:t>з</w:t>
            </w:r>
            <w:r w:rsidRPr="006D5018">
              <w:rPr>
                <w:rFonts w:eastAsia="Calibri"/>
                <w:sz w:val="24"/>
                <w:szCs w:val="24"/>
                <w:lang w:eastAsia="en-US"/>
              </w:rPr>
              <w:t>можных террористических посягательств путем разработки Паспортов антитеррор</w:t>
            </w:r>
            <w:r w:rsidRPr="006D5018">
              <w:rPr>
                <w:rFonts w:eastAsia="Calibri"/>
                <w:sz w:val="24"/>
                <w:szCs w:val="24"/>
                <w:lang w:eastAsia="en-US"/>
              </w:rPr>
              <w:t>и</w:t>
            </w:r>
            <w:r w:rsidRPr="006D5018">
              <w:rPr>
                <w:rFonts w:eastAsia="Calibri"/>
                <w:sz w:val="24"/>
                <w:szCs w:val="24"/>
                <w:lang w:eastAsia="en-US"/>
              </w:rPr>
              <w:t>стической защищенности и 3D-моделей (шт.)</w:t>
            </w:r>
          </w:p>
        </w:tc>
        <w:tc>
          <w:tcPr>
            <w:tcW w:w="184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2601"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w:t>
            </w:r>
          </w:p>
        </w:tc>
      </w:tr>
      <w:tr w:rsidR="00094558" w:rsidRPr="006D5018" w:rsidTr="00094558">
        <w:trPr>
          <w:gridAfter w:val="1"/>
          <w:wAfter w:w="11" w:type="dxa"/>
          <w:jc w:val="center"/>
        </w:trPr>
        <w:tc>
          <w:tcPr>
            <w:tcW w:w="14741" w:type="dxa"/>
            <w:gridSpan w:val="8"/>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
                <w:sz w:val="24"/>
                <w:szCs w:val="24"/>
                <w:lang w:eastAsia="en-US"/>
              </w:rPr>
              <w:t>Показатели конечных результатов</w:t>
            </w:r>
          </w:p>
        </w:tc>
      </w:tr>
      <w:tr w:rsidR="00094558" w:rsidRPr="006D5018" w:rsidTr="00094558">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1.</w:t>
            </w:r>
          </w:p>
        </w:tc>
        <w:tc>
          <w:tcPr>
            <w:tcW w:w="467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both"/>
              <w:rPr>
                <w:rFonts w:eastAsia="Calibri"/>
                <w:bCs/>
                <w:iCs/>
                <w:sz w:val="24"/>
                <w:szCs w:val="24"/>
                <w:lang w:eastAsia="en-US"/>
              </w:rPr>
            </w:pPr>
            <w:r w:rsidRPr="006D5018">
              <w:rPr>
                <w:rFonts w:eastAsia="Calibri"/>
                <w:sz w:val="24"/>
                <w:szCs w:val="24"/>
                <w:lang w:eastAsia="en-US"/>
              </w:rPr>
              <w:t>Доля населения района, охваченного мер</w:t>
            </w:r>
            <w:r w:rsidRPr="006D5018">
              <w:rPr>
                <w:rFonts w:eastAsia="Calibri"/>
                <w:sz w:val="24"/>
                <w:szCs w:val="24"/>
                <w:lang w:eastAsia="en-US"/>
              </w:rPr>
              <w:t>о</w:t>
            </w:r>
            <w:r w:rsidRPr="006D5018">
              <w:rPr>
                <w:rFonts w:eastAsia="Calibri"/>
                <w:sz w:val="24"/>
                <w:szCs w:val="24"/>
                <w:lang w:eastAsia="en-US"/>
              </w:rPr>
              <w:t>приятиями, направленными на укрепление толерантности, гармонизацию межэтнич</w:t>
            </w:r>
            <w:r w:rsidRPr="006D5018">
              <w:rPr>
                <w:rFonts w:eastAsia="Calibri"/>
                <w:sz w:val="24"/>
                <w:szCs w:val="24"/>
                <w:lang w:eastAsia="en-US"/>
              </w:rPr>
              <w:t>е</w:t>
            </w:r>
            <w:r w:rsidRPr="006D5018">
              <w:rPr>
                <w:rFonts w:eastAsia="Calibri"/>
                <w:sz w:val="24"/>
                <w:szCs w:val="24"/>
                <w:lang w:eastAsia="en-US"/>
              </w:rPr>
              <w:t>ских и межкультурных отношений и пр</w:t>
            </w:r>
            <w:r w:rsidRPr="006D5018">
              <w:rPr>
                <w:rFonts w:eastAsia="Calibri"/>
                <w:sz w:val="24"/>
                <w:szCs w:val="24"/>
                <w:lang w:eastAsia="en-US"/>
              </w:rPr>
              <w:t>о</w:t>
            </w:r>
            <w:r w:rsidRPr="006D5018">
              <w:rPr>
                <w:rFonts w:eastAsia="Calibri"/>
                <w:sz w:val="24"/>
                <w:szCs w:val="24"/>
                <w:lang w:eastAsia="en-US"/>
              </w:rPr>
              <w:t>филактику экстремизма (%)</w:t>
            </w:r>
          </w:p>
        </w:tc>
        <w:tc>
          <w:tcPr>
            <w:tcW w:w="184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32,37</w:t>
            </w: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33,48</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34,58</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35,69</w:t>
            </w:r>
          </w:p>
        </w:tc>
        <w:tc>
          <w:tcPr>
            <w:tcW w:w="2601"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35,69</w:t>
            </w:r>
          </w:p>
        </w:tc>
      </w:tr>
      <w:tr w:rsidR="00094558" w:rsidRPr="006D5018" w:rsidTr="00094558">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2.</w:t>
            </w:r>
          </w:p>
        </w:tc>
        <w:tc>
          <w:tcPr>
            <w:tcW w:w="467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jc w:val="both"/>
              <w:rPr>
                <w:rFonts w:eastAsia="Calibri"/>
                <w:sz w:val="24"/>
                <w:szCs w:val="24"/>
                <w:lang w:eastAsia="en-US"/>
              </w:rPr>
            </w:pPr>
            <w:r w:rsidRPr="006D5018">
              <w:rPr>
                <w:rFonts w:eastAsia="Calibri"/>
                <w:sz w:val="24"/>
                <w:szCs w:val="24"/>
                <w:lang w:eastAsia="en-US"/>
              </w:rPr>
              <w:t>Количество межнациональных (межэтн</w:t>
            </w:r>
            <w:r w:rsidRPr="006D5018">
              <w:rPr>
                <w:rFonts w:eastAsia="Calibri"/>
                <w:sz w:val="24"/>
                <w:szCs w:val="24"/>
                <w:lang w:eastAsia="en-US"/>
              </w:rPr>
              <w:t>и</w:t>
            </w:r>
            <w:r w:rsidRPr="006D5018">
              <w:rPr>
                <w:rFonts w:eastAsia="Calibri"/>
                <w:sz w:val="24"/>
                <w:szCs w:val="24"/>
                <w:lang w:eastAsia="en-US"/>
              </w:rPr>
              <w:t>ческих) и межконфессиональных ко</w:t>
            </w:r>
            <w:r w:rsidRPr="006D5018">
              <w:rPr>
                <w:rFonts w:eastAsia="Calibri"/>
                <w:sz w:val="24"/>
                <w:szCs w:val="24"/>
                <w:lang w:eastAsia="en-US"/>
              </w:rPr>
              <w:t>н</w:t>
            </w:r>
            <w:r w:rsidRPr="006D5018">
              <w:rPr>
                <w:rFonts w:eastAsia="Calibri"/>
                <w:sz w:val="24"/>
                <w:szCs w:val="24"/>
                <w:lang w:eastAsia="en-US"/>
              </w:rPr>
              <w:t xml:space="preserve">фликтов </w:t>
            </w:r>
          </w:p>
        </w:tc>
        <w:tc>
          <w:tcPr>
            <w:tcW w:w="184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1658"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15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1701" w:type="dxa"/>
            <w:gridSpan w:val="2"/>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c>
          <w:tcPr>
            <w:tcW w:w="2601"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widowControl w:val="0"/>
              <w:autoSpaceDE w:val="0"/>
              <w:autoSpaceDN w:val="0"/>
              <w:adjustRightInd w:val="0"/>
              <w:ind w:right="-31"/>
              <w:jc w:val="center"/>
              <w:rPr>
                <w:rFonts w:eastAsia="Calibri"/>
                <w:bCs/>
                <w:iCs/>
                <w:sz w:val="24"/>
                <w:szCs w:val="24"/>
                <w:lang w:eastAsia="en-US"/>
              </w:rPr>
            </w:pPr>
            <w:r w:rsidRPr="006D5018">
              <w:rPr>
                <w:rFonts w:eastAsia="Calibri"/>
                <w:bCs/>
                <w:iCs/>
                <w:sz w:val="24"/>
                <w:szCs w:val="24"/>
                <w:lang w:eastAsia="en-US"/>
              </w:rPr>
              <w:t>0</w:t>
            </w:r>
          </w:p>
        </w:tc>
      </w:tr>
      <w:tr w:rsidR="00094558" w:rsidRPr="006D5018" w:rsidTr="00094558">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both"/>
              <w:rPr>
                <w:rFonts w:eastAsia="Calibri"/>
                <w:sz w:val="24"/>
                <w:szCs w:val="24"/>
                <w:lang w:eastAsia="en-US"/>
              </w:rPr>
            </w:pPr>
            <w:r w:rsidRPr="006D5018">
              <w:rPr>
                <w:rFonts w:eastAsia="Calibri"/>
                <w:sz w:val="24"/>
                <w:szCs w:val="24"/>
                <w:lang w:eastAsia="en-US"/>
              </w:rPr>
              <w:t>Доля граждан, положительно оценива</w:t>
            </w:r>
            <w:r w:rsidRPr="006D5018">
              <w:rPr>
                <w:rFonts w:eastAsia="Calibri"/>
                <w:sz w:val="24"/>
                <w:szCs w:val="24"/>
                <w:lang w:eastAsia="en-US"/>
              </w:rPr>
              <w:t>ю</w:t>
            </w:r>
            <w:r w:rsidRPr="006D5018">
              <w:rPr>
                <w:rFonts w:eastAsia="Calibri"/>
                <w:sz w:val="24"/>
                <w:szCs w:val="24"/>
                <w:lang w:eastAsia="en-US"/>
              </w:rPr>
              <w:t>щих состояние межнациональных отнош</w:t>
            </w:r>
            <w:r w:rsidRPr="006D5018">
              <w:rPr>
                <w:rFonts w:eastAsia="Calibri"/>
                <w:sz w:val="24"/>
                <w:szCs w:val="24"/>
                <w:lang w:eastAsia="en-US"/>
              </w:rPr>
              <w:t>е</w:t>
            </w:r>
            <w:r w:rsidRPr="006D5018">
              <w:rPr>
                <w:rFonts w:eastAsia="Calibri"/>
                <w:sz w:val="24"/>
                <w:szCs w:val="24"/>
                <w:lang w:eastAsia="en-US"/>
              </w:rPr>
              <w:t>ний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0</w:t>
            </w: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0</w:t>
            </w:r>
          </w:p>
        </w:tc>
        <w:tc>
          <w:tcPr>
            <w:tcW w:w="158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77,4</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77,5</w:t>
            </w:r>
          </w:p>
        </w:tc>
        <w:tc>
          <w:tcPr>
            <w:tcW w:w="2618" w:type="dxa"/>
            <w:gridSpan w:val="3"/>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77,5</w:t>
            </w:r>
          </w:p>
        </w:tc>
      </w:tr>
      <w:tr w:rsidR="00094558" w:rsidRPr="006D5018" w:rsidTr="00094558">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4</w:t>
            </w:r>
            <w:r w:rsidR="006D5018">
              <w:rPr>
                <w:rFonts w:eastAsia="Calibri"/>
                <w:sz w:val="24"/>
                <w:szCs w:val="24"/>
                <w:lang w:eastAsia="en-US"/>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both"/>
              <w:rPr>
                <w:rFonts w:eastAsia="Calibri"/>
                <w:sz w:val="24"/>
                <w:szCs w:val="24"/>
                <w:lang w:eastAsia="en-US"/>
              </w:rPr>
            </w:pPr>
            <w:r w:rsidRPr="006D5018">
              <w:rPr>
                <w:rFonts w:eastAsia="Calibri"/>
                <w:sz w:val="24"/>
                <w:szCs w:val="24"/>
                <w:lang w:eastAsia="en-US"/>
              </w:rPr>
              <w:t>Доля граждан, положительно оценива</w:t>
            </w:r>
            <w:r w:rsidRPr="006D5018">
              <w:rPr>
                <w:rFonts w:eastAsia="Calibri"/>
                <w:sz w:val="24"/>
                <w:szCs w:val="24"/>
                <w:lang w:eastAsia="en-US"/>
              </w:rPr>
              <w:t>ю</w:t>
            </w:r>
            <w:r w:rsidRPr="006D5018">
              <w:rPr>
                <w:rFonts w:eastAsia="Calibri"/>
                <w:sz w:val="24"/>
                <w:szCs w:val="24"/>
                <w:lang w:eastAsia="en-US"/>
              </w:rPr>
              <w:t>щих состояние межконфессиональных о</w:t>
            </w:r>
            <w:r w:rsidRPr="006D5018">
              <w:rPr>
                <w:rFonts w:eastAsia="Calibri"/>
                <w:sz w:val="24"/>
                <w:szCs w:val="24"/>
                <w:lang w:eastAsia="en-US"/>
              </w:rPr>
              <w:t>т</w:t>
            </w:r>
            <w:r w:rsidRPr="006D5018">
              <w:rPr>
                <w:rFonts w:eastAsia="Calibri"/>
                <w:sz w:val="24"/>
                <w:szCs w:val="24"/>
                <w:lang w:eastAsia="en-US"/>
              </w:rPr>
              <w:t>ношений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0</w:t>
            </w: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0</w:t>
            </w:r>
          </w:p>
        </w:tc>
        <w:tc>
          <w:tcPr>
            <w:tcW w:w="158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57,9</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59</w:t>
            </w:r>
          </w:p>
        </w:tc>
        <w:tc>
          <w:tcPr>
            <w:tcW w:w="2618" w:type="dxa"/>
            <w:gridSpan w:val="3"/>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59</w:t>
            </w:r>
          </w:p>
        </w:tc>
      </w:tr>
      <w:tr w:rsidR="00094558" w:rsidRPr="006D5018" w:rsidTr="00094558">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both"/>
              <w:rPr>
                <w:rFonts w:eastAsia="Calibri"/>
                <w:sz w:val="24"/>
                <w:szCs w:val="24"/>
                <w:lang w:eastAsia="en-US"/>
              </w:rPr>
            </w:pPr>
            <w:r w:rsidRPr="006D5018">
              <w:rPr>
                <w:rFonts w:eastAsia="Calibri"/>
                <w:sz w:val="24"/>
                <w:szCs w:val="24"/>
                <w:lang w:eastAsia="en-US"/>
              </w:rPr>
              <w:t>Уровень толерантного отношения к пре</w:t>
            </w:r>
            <w:r w:rsidRPr="006D5018">
              <w:rPr>
                <w:rFonts w:eastAsia="Calibri"/>
                <w:sz w:val="24"/>
                <w:szCs w:val="24"/>
                <w:lang w:eastAsia="en-US"/>
              </w:rPr>
              <w:t>д</w:t>
            </w:r>
            <w:r w:rsidRPr="006D5018">
              <w:rPr>
                <w:rFonts w:eastAsia="Calibri"/>
                <w:sz w:val="24"/>
                <w:szCs w:val="24"/>
                <w:lang w:eastAsia="en-US"/>
              </w:rPr>
              <w:t>ставителям другой национальности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0</w:t>
            </w:r>
          </w:p>
        </w:tc>
        <w:tc>
          <w:tcPr>
            <w:tcW w:w="1658"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0</w:t>
            </w:r>
          </w:p>
        </w:tc>
        <w:tc>
          <w:tcPr>
            <w:tcW w:w="158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77,4</w:t>
            </w:r>
          </w:p>
        </w:tc>
        <w:tc>
          <w:tcPr>
            <w:tcW w:w="1695" w:type="dxa"/>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77,5</w:t>
            </w:r>
          </w:p>
        </w:tc>
        <w:tc>
          <w:tcPr>
            <w:tcW w:w="2618" w:type="dxa"/>
            <w:gridSpan w:val="3"/>
            <w:tcBorders>
              <w:top w:val="single" w:sz="4" w:space="0" w:color="auto"/>
              <w:left w:val="single" w:sz="4" w:space="0" w:color="auto"/>
              <w:bottom w:val="single" w:sz="4" w:space="0" w:color="auto"/>
              <w:right w:val="single" w:sz="4" w:space="0" w:color="auto"/>
            </w:tcBorders>
            <w:shd w:val="clear" w:color="auto" w:fill="auto"/>
          </w:tcPr>
          <w:p w:rsidR="00094558" w:rsidRPr="006D5018" w:rsidRDefault="00094558" w:rsidP="00094558">
            <w:pPr>
              <w:widowControl w:val="0"/>
              <w:autoSpaceDE w:val="0"/>
              <w:autoSpaceDN w:val="0"/>
              <w:adjustRightInd w:val="0"/>
              <w:ind w:right="-31"/>
              <w:jc w:val="center"/>
              <w:rPr>
                <w:rFonts w:eastAsia="Calibri"/>
                <w:sz w:val="24"/>
                <w:szCs w:val="24"/>
                <w:lang w:eastAsia="en-US"/>
              </w:rPr>
            </w:pPr>
            <w:r w:rsidRPr="006D5018">
              <w:rPr>
                <w:rFonts w:eastAsia="Calibri"/>
                <w:sz w:val="24"/>
                <w:szCs w:val="24"/>
                <w:lang w:eastAsia="en-US"/>
              </w:rPr>
              <w:t>77,5</w:t>
            </w:r>
          </w:p>
        </w:tc>
      </w:tr>
    </w:tbl>
    <w:p w:rsidR="006E2062" w:rsidRDefault="006D5018" w:rsidP="00F02BA3">
      <w:pPr>
        <w:ind w:left="10206"/>
        <w:jc w:val="right"/>
        <w:rPr>
          <w:rFonts w:eastAsia="Calibri"/>
          <w:lang w:eastAsia="en-US"/>
        </w:rPr>
        <w:sectPr w:rsidR="006E2062" w:rsidSect="00F02BA3">
          <w:headerReference w:type="default" r:id="rId10"/>
          <w:pgSz w:w="16838" w:h="11906" w:orient="landscape"/>
          <w:pgMar w:top="1701" w:right="1134" w:bottom="567" w:left="1701" w:header="709" w:footer="709" w:gutter="0"/>
          <w:cols w:space="720"/>
        </w:sectPr>
      </w:pPr>
      <w:r>
        <w:rPr>
          <w:rFonts w:eastAsia="Calibri"/>
          <w:lang w:eastAsia="en-US"/>
        </w:rPr>
        <w:t>.».</w:t>
      </w:r>
    </w:p>
    <w:p w:rsidR="00094558" w:rsidRPr="00094558" w:rsidRDefault="00094558" w:rsidP="006E2062">
      <w:pPr>
        <w:ind w:left="9923"/>
        <w:jc w:val="both"/>
        <w:rPr>
          <w:rFonts w:eastAsia="Calibri"/>
          <w:lang w:eastAsia="en-US"/>
        </w:rPr>
      </w:pPr>
      <w:r w:rsidRPr="00094558">
        <w:rPr>
          <w:rFonts w:eastAsia="Calibri"/>
          <w:lang w:eastAsia="en-US"/>
        </w:rPr>
        <w:lastRenderedPageBreak/>
        <w:t>Приложение 2 к постановлению</w:t>
      </w:r>
    </w:p>
    <w:p w:rsidR="00094558" w:rsidRPr="00094558" w:rsidRDefault="00094558" w:rsidP="006E2062">
      <w:pPr>
        <w:ind w:left="9923"/>
        <w:jc w:val="both"/>
        <w:rPr>
          <w:rFonts w:eastAsia="Calibri"/>
          <w:lang w:eastAsia="en-US"/>
        </w:rPr>
      </w:pPr>
      <w:r w:rsidRPr="00094558">
        <w:rPr>
          <w:rFonts w:eastAsia="Calibri"/>
          <w:lang w:eastAsia="en-US"/>
        </w:rPr>
        <w:t>администрации района</w:t>
      </w:r>
    </w:p>
    <w:p w:rsidR="00094558" w:rsidRPr="00094558" w:rsidRDefault="00094558" w:rsidP="006E2062">
      <w:pPr>
        <w:ind w:left="9923"/>
        <w:jc w:val="both"/>
        <w:rPr>
          <w:rFonts w:eastAsia="Calibri"/>
          <w:lang w:eastAsia="en-US"/>
        </w:rPr>
      </w:pPr>
      <w:r w:rsidRPr="00094558">
        <w:rPr>
          <w:rFonts w:eastAsia="Calibri"/>
          <w:lang w:eastAsia="en-US"/>
        </w:rPr>
        <w:t xml:space="preserve">от </w:t>
      </w:r>
      <w:r w:rsidR="00EA6141">
        <w:rPr>
          <w:rFonts w:eastAsia="Calibri"/>
          <w:lang w:eastAsia="en-US"/>
        </w:rPr>
        <w:t>31.08.2015</w:t>
      </w:r>
      <w:r w:rsidRPr="00094558">
        <w:rPr>
          <w:rFonts w:eastAsia="Calibri"/>
          <w:lang w:eastAsia="en-US"/>
        </w:rPr>
        <w:t xml:space="preserve"> № </w:t>
      </w:r>
      <w:r w:rsidR="00EA6141">
        <w:rPr>
          <w:rFonts w:eastAsia="Calibri"/>
          <w:lang w:eastAsia="en-US"/>
        </w:rPr>
        <w:t>1664</w:t>
      </w:r>
      <w:bookmarkStart w:id="0" w:name="_GoBack"/>
      <w:bookmarkEnd w:id="0"/>
    </w:p>
    <w:p w:rsidR="00094558" w:rsidRPr="00094558" w:rsidRDefault="00094558" w:rsidP="006E2062">
      <w:pPr>
        <w:ind w:left="9923"/>
        <w:jc w:val="right"/>
        <w:rPr>
          <w:rFonts w:eastAsia="Calibri"/>
          <w:lang w:eastAsia="en-US"/>
        </w:rPr>
      </w:pPr>
    </w:p>
    <w:p w:rsidR="00094558" w:rsidRPr="00094558" w:rsidRDefault="00094558" w:rsidP="006E2062">
      <w:pPr>
        <w:ind w:left="9923"/>
        <w:jc w:val="both"/>
        <w:rPr>
          <w:rFonts w:eastAsia="Calibri"/>
          <w:lang w:eastAsia="en-US"/>
        </w:rPr>
      </w:pPr>
      <w:r w:rsidRPr="00094558">
        <w:rPr>
          <w:rFonts w:eastAsia="Calibri"/>
          <w:lang w:eastAsia="en-US"/>
        </w:rPr>
        <w:t>«Приложение 2 к муниципальной программе «Профилактика эк</w:t>
      </w:r>
      <w:r w:rsidRPr="00094558">
        <w:rPr>
          <w:rFonts w:eastAsia="Calibri"/>
          <w:lang w:eastAsia="en-US"/>
        </w:rPr>
        <w:t>с</w:t>
      </w:r>
      <w:r w:rsidRPr="00094558">
        <w:rPr>
          <w:rFonts w:eastAsia="Calibri"/>
          <w:lang w:eastAsia="en-US"/>
        </w:rPr>
        <w:t>тремизма, гармонизация межэ</w:t>
      </w:r>
      <w:r w:rsidRPr="00094558">
        <w:rPr>
          <w:rFonts w:eastAsia="Calibri"/>
          <w:lang w:eastAsia="en-US"/>
        </w:rPr>
        <w:t>т</w:t>
      </w:r>
      <w:r w:rsidRPr="00094558">
        <w:rPr>
          <w:rFonts w:eastAsia="Calibri"/>
          <w:lang w:eastAsia="en-US"/>
        </w:rPr>
        <w:t>нических и межкультурных о</w:t>
      </w:r>
      <w:r w:rsidRPr="00094558">
        <w:rPr>
          <w:rFonts w:eastAsia="Calibri"/>
          <w:lang w:eastAsia="en-US"/>
        </w:rPr>
        <w:t>т</w:t>
      </w:r>
      <w:r w:rsidRPr="00094558">
        <w:rPr>
          <w:rFonts w:eastAsia="Calibri"/>
          <w:lang w:eastAsia="en-US"/>
        </w:rPr>
        <w:t xml:space="preserve">ношений в Нижневартовском районе на 2014–2016 годы» </w:t>
      </w:r>
    </w:p>
    <w:p w:rsidR="006D5018" w:rsidRDefault="006D5018" w:rsidP="006D5018">
      <w:pPr>
        <w:jc w:val="center"/>
        <w:rPr>
          <w:rFonts w:eastAsia="Calibri"/>
          <w:b/>
          <w:lang w:eastAsia="en-US"/>
        </w:rPr>
      </w:pPr>
    </w:p>
    <w:p w:rsidR="006E2062" w:rsidRDefault="006E2062" w:rsidP="006D5018">
      <w:pPr>
        <w:jc w:val="center"/>
        <w:rPr>
          <w:rFonts w:eastAsia="Calibri"/>
          <w:b/>
          <w:lang w:eastAsia="en-US"/>
        </w:rPr>
      </w:pPr>
    </w:p>
    <w:p w:rsidR="00094558" w:rsidRPr="00094558" w:rsidRDefault="00094558" w:rsidP="006D5018">
      <w:pPr>
        <w:jc w:val="center"/>
        <w:rPr>
          <w:rFonts w:eastAsia="Calibri"/>
          <w:b/>
          <w:lang w:eastAsia="en-US"/>
        </w:rPr>
      </w:pPr>
      <w:r w:rsidRPr="00094558">
        <w:rPr>
          <w:rFonts w:eastAsia="Calibri"/>
          <w:b/>
          <w:lang w:eastAsia="en-US"/>
        </w:rPr>
        <w:t>Перечень программных мероприятий муниципальной программы</w:t>
      </w:r>
    </w:p>
    <w:p w:rsidR="00094558" w:rsidRPr="00094558" w:rsidRDefault="00094558" w:rsidP="006D5018">
      <w:pPr>
        <w:jc w:val="center"/>
        <w:rPr>
          <w:rFonts w:eastAsia="Calibri"/>
          <w:b/>
          <w:lang w:eastAsia="en-US"/>
        </w:rPr>
      </w:pPr>
      <w:r w:rsidRPr="00094558">
        <w:rPr>
          <w:rFonts w:eastAsia="Calibri"/>
          <w:b/>
          <w:lang w:eastAsia="en-US"/>
        </w:rPr>
        <w:t>«Профилактика экстремизма, гармонизация межэтнических и межкультурных отношений</w:t>
      </w:r>
    </w:p>
    <w:p w:rsidR="00094558" w:rsidRPr="00094558" w:rsidRDefault="00094558" w:rsidP="006D5018">
      <w:pPr>
        <w:jc w:val="center"/>
        <w:rPr>
          <w:rFonts w:eastAsia="Calibri"/>
          <w:b/>
          <w:lang w:eastAsia="en-US"/>
        </w:rPr>
      </w:pPr>
      <w:r w:rsidRPr="00094558">
        <w:rPr>
          <w:rFonts w:eastAsia="Calibri"/>
          <w:b/>
          <w:lang w:eastAsia="en-US"/>
        </w:rPr>
        <w:t>в Нижневартовском районе на 2014–2016 годы»</w:t>
      </w:r>
    </w:p>
    <w:p w:rsidR="00094558" w:rsidRPr="00094558" w:rsidRDefault="00094558" w:rsidP="006D5018">
      <w:pPr>
        <w:jc w:val="center"/>
        <w:rPr>
          <w:rFonts w:eastAsia="Calibri"/>
          <w:lang w:eastAsia="en-US"/>
        </w:rPr>
      </w:pPr>
    </w:p>
    <w:tbl>
      <w:tblPr>
        <w:tblW w:w="15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2"/>
        <w:gridCol w:w="4736"/>
        <w:gridCol w:w="3641"/>
        <w:gridCol w:w="2905"/>
        <w:gridCol w:w="794"/>
        <w:gridCol w:w="761"/>
        <w:gridCol w:w="761"/>
        <w:gridCol w:w="761"/>
      </w:tblGrid>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6D5018" w:rsidRDefault="00094558" w:rsidP="00094558">
            <w:pPr>
              <w:jc w:val="center"/>
              <w:rPr>
                <w:rFonts w:eastAsia="Calibri"/>
                <w:b/>
                <w:sz w:val="24"/>
                <w:szCs w:val="24"/>
                <w:lang w:eastAsia="en-US"/>
              </w:rPr>
            </w:pPr>
            <w:r w:rsidRPr="006D5018">
              <w:rPr>
                <w:rFonts w:eastAsia="Calibri"/>
                <w:b/>
                <w:sz w:val="24"/>
                <w:szCs w:val="24"/>
                <w:lang w:eastAsia="en-US"/>
              </w:rPr>
              <w:t xml:space="preserve">№ </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п/п</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 xml:space="preserve">Мероприятия муниципальной </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программы</w:t>
            </w: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 xml:space="preserve">Ответственный </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исполнитель/соисполнитель</w:t>
            </w:r>
          </w:p>
        </w:tc>
        <w:tc>
          <w:tcPr>
            <w:tcW w:w="288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Источники</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финансирования</w:t>
            </w:r>
          </w:p>
        </w:tc>
        <w:tc>
          <w:tcPr>
            <w:tcW w:w="0" w:type="auto"/>
            <w:gridSpan w:val="4"/>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 xml:space="preserve">Финансовые затраты </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на реализацию</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(тыс. рублей):</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в том числе</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2016</w:t>
            </w:r>
          </w:p>
        </w:tc>
      </w:tr>
      <w:tr w:rsidR="00094558" w:rsidRPr="006D5018" w:rsidTr="006D5018">
        <w:trPr>
          <w:jc w:val="center"/>
        </w:trPr>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1</w:t>
            </w:r>
          </w:p>
        </w:tc>
        <w:tc>
          <w:tcPr>
            <w:tcW w:w="4703"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2</w:t>
            </w:r>
          </w:p>
        </w:tc>
        <w:tc>
          <w:tcPr>
            <w:tcW w:w="361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3</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8</w:t>
            </w:r>
          </w:p>
        </w:tc>
      </w:tr>
      <w:tr w:rsidR="00094558" w:rsidRPr="006D5018" w:rsidTr="00094558">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Цель: создание условий для толерантной среды на основе ценностей многонационального российского общества, общероссийской гр</w:t>
            </w:r>
            <w:r w:rsidRPr="006D5018">
              <w:rPr>
                <w:rFonts w:eastAsia="Calibri"/>
                <w:b/>
                <w:sz w:val="24"/>
                <w:szCs w:val="24"/>
                <w:lang w:eastAsia="en-US"/>
              </w:rPr>
              <w:t>а</w:t>
            </w:r>
            <w:r w:rsidRPr="006D5018">
              <w:rPr>
                <w:rFonts w:eastAsia="Calibri"/>
                <w:b/>
                <w:sz w:val="24"/>
                <w:szCs w:val="24"/>
                <w:lang w:eastAsia="en-US"/>
              </w:rPr>
              <w:t>жданской идентичности и культурного самосознания, обеспечения равенства прав и свобод человека, совершенствование системы мер антитеррористической защищенности, осуществление профилактических мер антитеррористической направленности</w:t>
            </w:r>
          </w:p>
        </w:tc>
      </w:tr>
      <w:tr w:rsidR="00094558" w:rsidRPr="006D5018" w:rsidTr="00094558">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Задача 1. Воспитание толерантности через систему образования</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1.1.</w:t>
            </w:r>
          </w:p>
          <w:p w:rsidR="00094558" w:rsidRPr="006D5018" w:rsidRDefault="00094558" w:rsidP="00094558">
            <w:pPr>
              <w:jc w:val="center"/>
              <w:rPr>
                <w:rFonts w:eastAsia="Calibri"/>
                <w:sz w:val="24"/>
                <w:szCs w:val="24"/>
                <w:lang w:eastAsia="en-US"/>
              </w:rPr>
            </w:pPr>
          </w:p>
          <w:p w:rsidR="00094558" w:rsidRPr="006D5018" w:rsidRDefault="00094558" w:rsidP="00094558">
            <w:pPr>
              <w:jc w:val="center"/>
              <w:rPr>
                <w:rFonts w:eastAsia="Calibri"/>
                <w:sz w:val="24"/>
                <w:szCs w:val="24"/>
                <w:lang w:eastAsia="en-US"/>
              </w:rPr>
            </w:pPr>
          </w:p>
          <w:p w:rsidR="00094558" w:rsidRPr="006D5018" w:rsidRDefault="00094558" w:rsidP="00094558">
            <w:pPr>
              <w:jc w:val="center"/>
              <w:rPr>
                <w:rFonts w:eastAsia="Calibri"/>
                <w:sz w:val="24"/>
                <w:szCs w:val="24"/>
                <w:lang w:eastAsia="en-US"/>
              </w:rPr>
            </w:pPr>
          </w:p>
          <w:p w:rsidR="00094558" w:rsidRPr="006D5018" w:rsidRDefault="00094558" w:rsidP="00094558">
            <w:pPr>
              <w:jc w:val="center"/>
              <w:rPr>
                <w:rFonts w:eastAsia="Calibri"/>
                <w:sz w:val="24"/>
                <w:szCs w:val="24"/>
                <w:lang w:eastAsia="en-US"/>
              </w:rPr>
            </w:pPr>
          </w:p>
          <w:p w:rsidR="00094558" w:rsidRPr="006D5018" w:rsidRDefault="00094558" w:rsidP="00094558">
            <w:pPr>
              <w:jc w:val="center"/>
              <w:rPr>
                <w:rFonts w:eastAsia="Calibri"/>
                <w:sz w:val="24"/>
                <w:szCs w:val="24"/>
                <w:lang w:eastAsia="en-US"/>
              </w:rPr>
            </w:pPr>
          </w:p>
          <w:p w:rsidR="00094558" w:rsidRPr="006D5018" w:rsidRDefault="00094558" w:rsidP="00094558">
            <w:pPr>
              <w:jc w:val="center"/>
              <w:rPr>
                <w:rFonts w:eastAsia="Calibri"/>
                <w:sz w:val="24"/>
                <w:szCs w:val="24"/>
                <w:lang w:eastAsia="en-US"/>
              </w:rPr>
            </w:pPr>
          </w:p>
          <w:p w:rsidR="00094558" w:rsidRPr="006D5018" w:rsidRDefault="00094558" w:rsidP="00094558">
            <w:pPr>
              <w:jc w:val="center"/>
              <w:rPr>
                <w:rFonts w:eastAsia="Calibri"/>
                <w:sz w:val="24"/>
                <w:szCs w:val="24"/>
                <w:lang w:eastAsia="en-US"/>
              </w:rPr>
            </w:pP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Организация выпуска и распространение в образовательных и спортивных учрежд</w:t>
            </w:r>
            <w:r w:rsidRPr="006D5018">
              <w:rPr>
                <w:rFonts w:eastAsia="Calibri"/>
                <w:sz w:val="24"/>
                <w:szCs w:val="24"/>
                <w:lang w:eastAsia="en-US"/>
              </w:rPr>
              <w:t>е</w:t>
            </w:r>
            <w:r w:rsidRPr="006D5018">
              <w:rPr>
                <w:rFonts w:eastAsia="Calibri"/>
                <w:sz w:val="24"/>
                <w:szCs w:val="24"/>
                <w:lang w:eastAsia="en-US"/>
              </w:rPr>
              <w:t>ниях района информационных материалов (стикеры, буклеты, листовки, плакаты и др.), ориентированных на разные возра</w:t>
            </w:r>
            <w:r w:rsidRPr="006D5018">
              <w:rPr>
                <w:rFonts w:eastAsia="Calibri"/>
                <w:sz w:val="24"/>
                <w:szCs w:val="24"/>
                <w:lang w:eastAsia="en-US"/>
              </w:rPr>
              <w:t>с</w:t>
            </w:r>
            <w:r w:rsidRPr="006D5018">
              <w:rPr>
                <w:rFonts w:eastAsia="Calibri"/>
                <w:sz w:val="24"/>
                <w:szCs w:val="24"/>
                <w:lang w:eastAsia="en-US"/>
              </w:rPr>
              <w:lastRenderedPageBreak/>
              <w:t>тные группы детей и молодежи, напра</w:t>
            </w:r>
            <w:r w:rsidRPr="006D5018">
              <w:rPr>
                <w:rFonts w:eastAsia="Calibri"/>
                <w:sz w:val="24"/>
                <w:szCs w:val="24"/>
                <w:lang w:eastAsia="en-US"/>
              </w:rPr>
              <w:t>в</w:t>
            </w:r>
            <w:r w:rsidRPr="006D5018">
              <w:rPr>
                <w:rFonts w:eastAsia="Calibri"/>
                <w:sz w:val="24"/>
                <w:szCs w:val="24"/>
                <w:lang w:eastAsia="en-US"/>
              </w:rPr>
              <w:t>ленных 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воспитание культуры толерантности, вза</w:t>
            </w:r>
            <w:r w:rsidRPr="006D5018">
              <w:rPr>
                <w:rFonts w:eastAsia="Calibri"/>
                <w:sz w:val="24"/>
                <w:szCs w:val="24"/>
                <w:lang w:eastAsia="en-US"/>
              </w:rPr>
              <w:t>и</w:t>
            </w:r>
            <w:r w:rsidRPr="006D5018">
              <w:rPr>
                <w:rFonts w:eastAsia="Calibri"/>
                <w:sz w:val="24"/>
                <w:szCs w:val="24"/>
                <w:lang w:eastAsia="en-US"/>
              </w:rPr>
              <w:t>моуважения и взаимопонимания;</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противодействие терроризму</w:t>
            </w:r>
          </w:p>
        </w:tc>
        <w:tc>
          <w:tcPr>
            <w:tcW w:w="3615" w:type="dxa"/>
            <w:vMerge w:val="restart"/>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всего по мероприятию:</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170,0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120,0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25,0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25,0</w:t>
            </w:r>
          </w:p>
        </w:tc>
      </w:tr>
      <w:tr w:rsidR="00094558" w:rsidRPr="006D5018" w:rsidTr="006D5018">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20,0</w:t>
            </w:r>
          </w:p>
        </w:tc>
      </w:tr>
      <w:tr w:rsidR="00094558" w:rsidRPr="006D5018" w:rsidTr="006D5018">
        <w:trPr>
          <w:trHeight w:val="6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20,0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физической культуре и спорту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5,0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70,0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5,0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1.2.</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Разработка и распространение методич</w:t>
            </w:r>
            <w:r w:rsidRPr="006D5018">
              <w:rPr>
                <w:rFonts w:eastAsia="Calibri"/>
                <w:sz w:val="24"/>
                <w:szCs w:val="24"/>
                <w:lang w:eastAsia="en-US"/>
              </w:rPr>
              <w:t>е</w:t>
            </w:r>
            <w:r w:rsidRPr="006D5018">
              <w:rPr>
                <w:rFonts w:eastAsia="Calibri"/>
                <w:sz w:val="24"/>
                <w:szCs w:val="24"/>
                <w:lang w:eastAsia="en-US"/>
              </w:rPr>
              <w:t>ских и практических рекомендаций для преподавателей дошкольных и общеобр</w:t>
            </w:r>
            <w:r w:rsidRPr="006D5018">
              <w:rPr>
                <w:rFonts w:eastAsia="Calibri"/>
                <w:sz w:val="24"/>
                <w:szCs w:val="24"/>
                <w:lang w:eastAsia="en-US"/>
              </w:rPr>
              <w:t>а</w:t>
            </w:r>
            <w:r w:rsidRPr="006D5018">
              <w:rPr>
                <w:rFonts w:eastAsia="Calibri"/>
                <w:sz w:val="24"/>
                <w:szCs w:val="24"/>
                <w:lang w:eastAsia="en-US"/>
              </w:rPr>
              <w:t>зовательных учреждений, родителей по формированию у детей толерантных этн</w:t>
            </w:r>
            <w:r w:rsidRPr="006D5018">
              <w:rPr>
                <w:rFonts w:eastAsia="Calibri"/>
                <w:sz w:val="24"/>
                <w:szCs w:val="24"/>
                <w:lang w:eastAsia="en-US"/>
              </w:rPr>
              <w:t>о</w:t>
            </w:r>
            <w:r w:rsidRPr="006D5018">
              <w:rPr>
                <w:rFonts w:eastAsia="Calibri"/>
                <w:sz w:val="24"/>
                <w:szCs w:val="24"/>
                <w:lang w:eastAsia="en-US"/>
              </w:rPr>
              <w:t>культурных установок</w:t>
            </w: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1.3.</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Default="00094558" w:rsidP="00094558">
            <w:pPr>
              <w:jc w:val="both"/>
              <w:rPr>
                <w:rFonts w:eastAsia="Calibri"/>
                <w:sz w:val="24"/>
                <w:szCs w:val="24"/>
                <w:lang w:eastAsia="en-US"/>
              </w:rPr>
            </w:pPr>
            <w:r w:rsidRPr="006D5018">
              <w:rPr>
                <w:rFonts w:eastAsia="Calibri"/>
                <w:sz w:val="24"/>
                <w:szCs w:val="24"/>
                <w:lang w:eastAsia="en-US"/>
              </w:rPr>
              <w:t>Организация социологического исследов</w:t>
            </w:r>
            <w:r w:rsidRPr="006D5018">
              <w:rPr>
                <w:rFonts w:eastAsia="Calibri"/>
                <w:sz w:val="24"/>
                <w:szCs w:val="24"/>
                <w:lang w:eastAsia="en-US"/>
              </w:rPr>
              <w:t>а</w:t>
            </w:r>
            <w:r w:rsidRPr="006D5018">
              <w:rPr>
                <w:rFonts w:eastAsia="Calibri"/>
                <w:sz w:val="24"/>
                <w:szCs w:val="24"/>
                <w:lang w:eastAsia="en-US"/>
              </w:rPr>
              <w:t>ния по вопросам межнациональных отн</w:t>
            </w:r>
            <w:r w:rsidRPr="006D5018">
              <w:rPr>
                <w:rFonts w:eastAsia="Calibri"/>
                <w:sz w:val="24"/>
                <w:szCs w:val="24"/>
                <w:lang w:eastAsia="en-US"/>
              </w:rPr>
              <w:t>о</w:t>
            </w:r>
            <w:r w:rsidRPr="006D5018">
              <w:rPr>
                <w:rFonts w:eastAsia="Calibri"/>
                <w:sz w:val="24"/>
                <w:szCs w:val="24"/>
                <w:lang w:eastAsia="en-US"/>
              </w:rPr>
              <w:t>шений в школьной среде для выявления группировок по национальному признаку, участников неформальных молодежных объединений экстремистской направленн</w:t>
            </w:r>
            <w:r w:rsidRPr="006D5018">
              <w:rPr>
                <w:rFonts w:eastAsia="Calibri"/>
                <w:sz w:val="24"/>
                <w:szCs w:val="24"/>
                <w:lang w:eastAsia="en-US"/>
              </w:rPr>
              <w:t>о</w:t>
            </w:r>
            <w:r w:rsidRPr="006D5018">
              <w:rPr>
                <w:rFonts w:eastAsia="Calibri"/>
                <w:sz w:val="24"/>
                <w:szCs w:val="24"/>
                <w:lang w:eastAsia="en-US"/>
              </w:rPr>
              <w:t>сти и принятия мер быстрого реагирования с целью повышения уровня культуры ме</w:t>
            </w:r>
            <w:r w:rsidRPr="006D5018">
              <w:rPr>
                <w:rFonts w:eastAsia="Calibri"/>
                <w:sz w:val="24"/>
                <w:szCs w:val="24"/>
                <w:lang w:eastAsia="en-US"/>
              </w:rPr>
              <w:t>ж</w:t>
            </w:r>
            <w:r w:rsidRPr="006D5018">
              <w:rPr>
                <w:rFonts w:eastAsia="Calibri"/>
                <w:sz w:val="24"/>
                <w:szCs w:val="24"/>
                <w:lang w:eastAsia="en-US"/>
              </w:rPr>
              <w:t>национального общения в современной школе</w:t>
            </w:r>
          </w:p>
          <w:p w:rsidR="00A84AEA" w:rsidRPr="006D5018" w:rsidRDefault="00A84AEA" w:rsidP="00094558">
            <w:pPr>
              <w:jc w:val="both"/>
              <w:rPr>
                <w:rFonts w:eastAsia="Calibri"/>
                <w:sz w:val="24"/>
                <w:szCs w:val="24"/>
                <w:lang w:eastAsia="en-US"/>
              </w:rPr>
            </w:pP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6D501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Default="00094558" w:rsidP="00094558">
            <w:pPr>
              <w:jc w:val="center"/>
              <w:rPr>
                <w:rFonts w:eastAsia="Calibri"/>
                <w:sz w:val="24"/>
                <w:szCs w:val="24"/>
                <w:lang w:eastAsia="en-US"/>
              </w:rPr>
            </w:pPr>
            <w:r w:rsidRPr="006D5018">
              <w:rPr>
                <w:rFonts w:eastAsia="Calibri"/>
                <w:sz w:val="24"/>
                <w:szCs w:val="24"/>
                <w:lang w:eastAsia="en-US"/>
              </w:rPr>
              <w:t>1.4.</w:t>
            </w:r>
          </w:p>
          <w:p w:rsidR="006E2062" w:rsidRDefault="006E2062" w:rsidP="00094558">
            <w:pPr>
              <w:jc w:val="center"/>
              <w:rPr>
                <w:rFonts w:eastAsia="Calibri"/>
                <w:sz w:val="24"/>
                <w:szCs w:val="24"/>
                <w:lang w:eastAsia="en-US"/>
              </w:rPr>
            </w:pPr>
          </w:p>
          <w:p w:rsidR="006E2062" w:rsidRDefault="006E2062" w:rsidP="00094558">
            <w:pPr>
              <w:jc w:val="center"/>
              <w:rPr>
                <w:rFonts w:eastAsia="Calibri"/>
                <w:sz w:val="24"/>
                <w:szCs w:val="24"/>
                <w:lang w:eastAsia="en-US"/>
              </w:rPr>
            </w:pPr>
          </w:p>
          <w:p w:rsidR="006E2062" w:rsidRPr="006D5018" w:rsidRDefault="006E2062" w:rsidP="00094558">
            <w:pPr>
              <w:jc w:val="center"/>
              <w:rPr>
                <w:rFonts w:eastAsia="Calibri"/>
                <w:sz w:val="24"/>
                <w:szCs w:val="24"/>
                <w:lang w:eastAsia="en-US"/>
              </w:rPr>
            </w:pPr>
          </w:p>
        </w:tc>
        <w:tc>
          <w:tcPr>
            <w:tcW w:w="4703" w:type="dxa"/>
            <w:vMerge w:val="restart"/>
            <w:tcBorders>
              <w:top w:val="single" w:sz="4" w:space="0" w:color="auto"/>
              <w:left w:val="single" w:sz="4" w:space="0" w:color="auto"/>
              <w:bottom w:val="single" w:sz="4" w:space="0" w:color="auto"/>
              <w:right w:val="single" w:sz="4" w:space="0" w:color="auto"/>
            </w:tcBorders>
            <w:hideMark/>
          </w:tcPr>
          <w:p w:rsidR="006D5018" w:rsidRPr="006D5018" w:rsidRDefault="00094558" w:rsidP="00A84AEA">
            <w:pPr>
              <w:jc w:val="both"/>
              <w:rPr>
                <w:rFonts w:eastAsia="Calibri"/>
                <w:sz w:val="24"/>
                <w:szCs w:val="24"/>
                <w:lang w:eastAsia="en-US"/>
              </w:rPr>
            </w:pPr>
            <w:r w:rsidRPr="006D5018">
              <w:rPr>
                <w:rFonts w:eastAsia="Calibri"/>
                <w:sz w:val="24"/>
                <w:szCs w:val="24"/>
                <w:lang w:eastAsia="en-US"/>
              </w:rPr>
              <w:t>Разработка и выпуск информационных буклетов и листовок, содержащих инфо</w:t>
            </w:r>
            <w:r w:rsidRPr="006D5018">
              <w:rPr>
                <w:rFonts w:eastAsia="Calibri"/>
                <w:sz w:val="24"/>
                <w:szCs w:val="24"/>
                <w:lang w:eastAsia="en-US"/>
              </w:rPr>
              <w:t>р</w:t>
            </w:r>
            <w:r w:rsidRPr="006D5018">
              <w:rPr>
                <w:rFonts w:eastAsia="Calibri"/>
                <w:sz w:val="24"/>
                <w:szCs w:val="24"/>
                <w:lang w:eastAsia="en-US"/>
              </w:rPr>
              <w:t>мацию о порядке приема иностранных граждан, лиц без гражданства в общеобр</w:t>
            </w:r>
            <w:r w:rsidRPr="006D5018">
              <w:rPr>
                <w:rFonts w:eastAsia="Calibri"/>
                <w:sz w:val="24"/>
                <w:szCs w:val="24"/>
                <w:lang w:eastAsia="en-US"/>
              </w:rPr>
              <w:t>а</w:t>
            </w:r>
            <w:r w:rsidRPr="006D5018">
              <w:rPr>
                <w:rFonts w:eastAsia="Calibri"/>
                <w:sz w:val="24"/>
                <w:szCs w:val="24"/>
                <w:lang w:eastAsia="en-US"/>
              </w:rPr>
              <w:t>зовательные учреждения района, в том числе в целях социальной адаптации м</w:t>
            </w:r>
            <w:r w:rsidRPr="006D5018">
              <w:rPr>
                <w:rFonts w:eastAsia="Calibri"/>
                <w:sz w:val="24"/>
                <w:szCs w:val="24"/>
                <w:lang w:eastAsia="en-US"/>
              </w:rPr>
              <w:t>и</w:t>
            </w:r>
            <w:r w:rsidRPr="006D5018">
              <w:rPr>
                <w:rFonts w:eastAsia="Calibri"/>
                <w:sz w:val="24"/>
                <w:szCs w:val="24"/>
                <w:lang w:eastAsia="en-US"/>
              </w:rPr>
              <w:t>грантов</w:t>
            </w: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6E2062" w:rsidRPr="006D5018" w:rsidRDefault="006E2062"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80"/>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lastRenderedPageBreak/>
              <w:t>1.5.</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Разработка и внедрение мероприятий, н</w:t>
            </w:r>
            <w:r w:rsidRPr="006D5018">
              <w:rPr>
                <w:rFonts w:eastAsia="Calibri"/>
                <w:sz w:val="24"/>
                <w:szCs w:val="24"/>
                <w:lang w:eastAsia="en-US"/>
              </w:rPr>
              <w:t>а</w:t>
            </w:r>
            <w:r w:rsidRPr="006D5018">
              <w:rPr>
                <w:rFonts w:eastAsia="Calibri"/>
                <w:sz w:val="24"/>
                <w:szCs w:val="24"/>
                <w:lang w:eastAsia="en-US"/>
              </w:rPr>
              <w:t>правленных на формирование гражданск</w:t>
            </w:r>
            <w:r w:rsidRPr="006D5018">
              <w:rPr>
                <w:rFonts w:eastAsia="Calibri"/>
                <w:sz w:val="24"/>
                <w:szCs w:val="24"/>
                <w:lang w:eastAsia="en-US"/>
              </w:rPr>
              <w:t>о</w:t>
            </w:r>
            <w:r w:rsidRPr="006D5018">
              <w:rPr>
                <w:rFonts w:eastAsia="Calibri"/>
                <w:sz w:val="24"/>
                <w:szCs w:val="24"/>
                <w:lang w:eastAsia="en-US"/>
              </w:rPr>
              <w:t>го самосознания детей и подростков, во</w:t>
            </w:r>
            <w:r w:rsidRPr="006D5018">
              <w:rPr>
                <w:rFonts w:eastAsia="Calibri"/>
                <w:sz w:val="24"/>
                <w:szCs w:val="24"/>
                <w:lang w:eastAsia="en-US"/>
              </w:rPr>
              <w:t>с</w:t>
            </w:r>
            <w:r w:rsidRPr="006D5018">
              <w:rPr>
                <w:rFonts w:eastAsia="Calibri"/>
                <w:sz w:val="24"/>
                <w:szCs w:val="24"/>
                <w:lang w:eastAsia="en-US"/>
              </w:rPr>
              <w:t>питание чувства патриотизма, гражданской ответственности, гордости за историю Ро</w:t>
            </w:r>
            <w:r w:rsidRPr="006D5018">
              <w:rPr>
                <w:rFonts w:eastAsia="Calibri"/>
                <w:sz w:val="24"/>
                <w:szCs w:val="24"/>
                <w:lang w:eastAsia="en-US"/>
              </w:rPr>
              <w:t>с</w:t>
            </w:r>
            <w:r w:rsidRPr="006D5018">
              <w:rPr>
                <w:rFonts w:eastAsia="Calibri"/>
                <w:sz w:val="24"/>
                <w:szCs w:val="24"/>
                <w:lang w:eastAsia="en-US"/>
              </w:rPr>
              <w:t>сии, основанной на толерантности, уваж</w:t>
            </w:r>
            <w:r w:rsidRPr="006D5018">
              <w:rPr>
                <w:rFonts w:eastAsia="Calibri"/>
                <w:sz w:val="24"/>
                <w:szCs w:val="24"/>
                <w:lang w:eastAsia="en-US"/>
              </w:rPr>
              <w:t>е</w:t>
            </w:r>
            <w:r w:rsidRPr="006D5018">
              <w:rPr>
                <w:rFonts w:eastAsia="Calibri"/>
                <w:sz w:val="24"/>
                <w:szCs w:val="24"/>
                <w:lang w:eastAsia="en-US"/>
              </w:rPr>
              <w:t>нии чести и национального достоинства граждан, духовных и нравственных ценн</w:t>
            </w:r>
            <w:r w:rsidRPr="006D5018">
              <w:rPr>
                <w:rFonts w:eastAsia="Calibri"/>
                <w:sz w:val="24"/>
                <w:szCs w:val="24"/>
                <w:lang w:eastAsia="en-US"/>
              </w:rPr>
              <w:t>о</w:t>
            </w:r>
            <w:r w:rsidRPr="006D5018">
              <w:rPr>
                <w:rFonts w:eastAsia="Calibri"/>
                <w:sz w:val="24"/>
                <w:szCs w:val="24"/>
                <w:lang w:eastAsia="en-US"/>
              </w:rPr>
              <w:t>стей народов России</w:t>
            </w:r>
          </w:p>
        </w:tc>
        <w:tc>
          <w:tcPr>
            <w:tcW w:w="3615" w:type="dxa"/>
            <w:vMerge w:val="restart"/>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p>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r w:rsidRPr="006D5018">
              <w:rPr>
                <w:rFonts w:eastAsia="Calibri"/>
                <w:sz w:val="24"/>
                <w:szCs w:val="24"/>
                <w:vertAlign w:val="superscript"/>
                <w:lang w:eastAsia="en-US"/>
              </w:rPr>
              <w:footnoteReference w:id="2"/>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0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84"/>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2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91"/>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1.6</w:t>
            </w:r>
            <w:r w:rsidR="00A84AEA">
              <w:rPr>
                <w:rFonts w:eastAsia="Calibri"/>
                <w:sz w:val="24"/>
                <w:szCs w:val="24"/>
                <w:lang w:eastAsia="en-US"/>
              </w:rPr>
              <w:t>.</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Проведение профилактических меропри</w:t>
            </w:r>
            <w:r w:rsidRPr="006D5018">
              <w:rPr>
                <w:rFonts w:eastAsia="Calibri"/>
                <w:sz w:val="24"/>
                <w:szCs w:val="24"/>
                <w:lang w:eastAsia="en-US"/>
              </w:rPr>
              <w:t>я</w:t>
            </w:r>
            <w:r w:rsidRPr="006D5018">
              <w:rPr>
                <w:rFonts w:eastAsia="Calibri"/>
                <w:sz w:val="24"/>
                <w:szCs w:val="24"/>
                <w:lang w:eastAsia="en-US"/>
              </w:rPr>
              <w:t>тий по формированию социальной и кул</w:t>
            </w:r>
            <w:r w:rsidRPr="006D5018">
              <w:rPr>
                <w:rFonts w:eastAsia="Calibri"/>
                <w:sz w:val="24"/>
                <w:szCs w:val="24"/>
                <w:lang w:eastAsia="en-US"/>
              </w:rPr>
              <w:t>ь</w:t>
            </w:r>
            <w:r w:rsidRPr="006D5018">
              <w:rPr>
                <w:rFonts w:eastAsia="Calibri"/>
                <w:sz w:val="24"/>
                <w:szCs w:val="24"/>
                <w:lang w:eastAsia="en-US"/>
              </w:rPr>
              <w:t>турной состоятельности семьи (круглые столы, диспуты, беседы, в том числе по в</w:t>
            </w:r>
            <w:r w:rsidRPr="006D5018">
              <w:rPr>
                <w:rFonts w:eastAsia="Calibri"/>
                <w:sz w:val="24"/>
                <w:szCs w:val="24"/>
                <w:lang w:eastAsia="en-US"/>
              </w:rPr>
              <w:t>о</w:t>
            </w:r>
            <w:r w:rsidRPr="006D5018">
              <w:rPr>
                <w:rFonts w:eastAsia="Calibri"/>
                <w:sz w:val="24"/>
                <w:szCs w:val="24"/>
                <w:lang w:eastAsia="en-US"/>
              </w:rPr>
              <w:t>просам возрождения ценностей русской, православной культуры, духовного имм</w:t>
            </w:r>
            <w:r w:rsidRPr="006D5018">
              <w:rPr>
                <w:rFonts w:eastAsia="Calibri"/>
                <w:sz w:val="24"/>
                <w:szCs w:val="24"/>
                <w:lang w:eastAsia="en-US"/>
              </w:rPr>
              <w:t>у</w:t>
            </w:r>
            <w:r w:rsidRPr="006D5018">
              <w:rPr>
                <w:rFonts w:eastAsia="Calibri"/>
                <w:sz w:val="24"/>
                <w:szCs w:val="24"/>
                <w:lang w:eastAsia="en-US"/>
              </w:rPr>
              <w:t>нитета, формирование активной гражда</w:t>
            </w:r>
            <w:r w:rsidRPr="006D5018">
              <w:rPr>
                <w:rFonts w:eastAsia="Calibri"/>
                <w:sz w:val="24"/>
                <w:szCs w:val="24"/>
                <w:lang w:eastAsia="en-US"/>
              </w:rPr>
              <w:t>н</w:t>
            </w:r>
            <w:r w:rsidRPr="006D5018">
              <w:rPr>
                <w:rFonts w:eastAsia="Calibri"/>
                <w:sz w:val="24"/>
                <w:szCs w:val="24"/>
                <w:lang w:eastAsia="en-US"/>
              </w:rPr>
              <w:t>ской позиции, противодействия наци</w:t>
            </w:r>
            <w:r w:rsidRPr="006D5018">
              <w:rPr>
                <w:rFonts w:eastAsia="Calibri"/>
                <w:sz w:val="24"/>
                <w:szCs w:val="24"/>
                <w:lang w:eastAsia="en-US"/>
              </w:rPr>
              <w:t>о</w:t>
            </w:r>
            <w:r w:rsidRPr="006D5018">
              <w:rPr>
                <w:rFonts w:eastAsia="Calibri"/>
                <w:sz w:val="24"/>
                <w:szCs w:val="24"/>
                <w:lang w:eastAsia="en-US"/>
              </w:rPr>
              <w:t>нальной и религиозной нетерпимости, с</w:t>
            </w:r>
            <w:r w:rsidRPr="006D5018">
              <w:rPr>
                <w:rFonts w:eastAsia="Calibri"/>
                <w:sz w:val="24"/>
                <w:szCs w:val="24"/>
                <w:lang w:eastAsia="en-US"/>
              </w:rPr>
              <w:t>о</w:t>
            </w:r>
            <w:r w:rsidRPr="006D5018">
              <w:rPr>
                <w:rFonts w:eastAsia="Calibri"/>
                <w:sz w:val="24"/>
                <w:szCs w:val="24"/>
                <w:lang w:eastAsia="en-US"/>
              </w:rPr>
              <w:t>циального («бытового») экстремизма)</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 xml:space="preserve">отдел по физической культуре и спорту администрации района </w:t>
            </w: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2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21"/>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51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Итого по задаче 1</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270,0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25,0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270,0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25,0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25,0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6E2062" w:rsidRPr="006D5018" w:rsidRDefault="00094558" w:rsidP="006E2062">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094558">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b/>
                <w:sz w:val="24"/>
                <w:szCs w:val="24"/>
                <w:lang w:eastAsia="en-US"/>
              </w:rPr>
            </w:pPr>
            <w:r w:rsidRPr="006D5018">
              <w:rPr>
                <w:rFonts w:eastAsia="Calibri"/>
                <w:b/>
                <w:sz w:val="24"/>
                <w:szCs w:val="24"/>
                <w:lang w:eastAsia="en-US"/>
              </w:rPr>
              <w:br w:type="page"/>
              <w:t>Задача 2. Укрепление толерантности и профилактика экстремистской деятельности в молодежной среде</w:t>
            </w:r>
          </w:p>
        </w:tc>
      </w:tr>
      <w:tr w:rsidR="00094558" w:rsidRPr="006D5018" w:rsidTr="006D5018">
        <w:trPr>
          <w:trHeight w:val="311"/>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2.1.</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Ведение реестра подростковых и молоде</w:t>
            </w:r>
            <w:r w:rsidRPr="006D5018">
              <w:rPr>
                <w:rFonts w:eastAsia="Calibri"/>
                <w:sz w:val="24"/>
                <w:szCs w:val="24"/>
                <w:lang w:eastAsia="en-US"/>
              </w:rPr>
              <w:t>ж</w:t>
            </w:r>
            <w:r w:rsidRPr="006D5018">
              <w:rPr>
                <w:rFonts w:eastAsia="Calibri"/>
                <w:sz w:val="24"/>
                <w:szCs w:val="24"/>
                <w:lang w:eastAsia="en-US"/>
              </w:rPr>
              <w:t>ных движений, объединений, в том числе без образования юридического лица, вкл</w:t>
            </w:r>
            <w:r w:rsidRPr="006D5018">
              <w:rPr>
                <w:rFonts w:eastAsia="Calibri"/>
                <w:sz w:val="24"/>
                <w:szCs w:val="24"/>
                <w:lang w:eastAsia="en-US"/>
              </w:rPr>
              <w:t>ю</w:t>
            </w:r>
            <w:r w:rsidRPr="006D5018">
              <w:rPr>
                <w:rFonts w:eastAsia="Calibri"/>
                <w:sz w:val="24"/>
                <w:szCs w:val="24"/>
                <w:lang w:eastAsia="en-US"/>
              </w:rPr>
              <w:t>чающих молодежные субкультуры, пре</w:t>
            </w:r>
            <w:r w:rsidRPr="006D5018">
              <w:rPr>
                <w:rFonts w:eastAsia="Calibri"/>
                <w:sz w:val="24"/>
                <w:szCs w:val="24"/>
                <w:lang w:eastAsia="en-US"/>
              </w:rPr>
              <w:t>д</w:t>
            </w:r>
            <w:r w:rsidRPr="006D5018">
              <w:rPr>
                <w:rFonts w:eastAsia="Calibri"/>
                <w:sz w:val="24"/>
                <w:szCs w:val="24"/>
                <w:lang w:eastAsia="en-US"/>
              </w:rPr>
              <w:t xml:space="preserve">ставленные в учреждениях образования и </w:t>
            </w:r>
            <w:r w:rsidRPr="006D5018">
              <w:rPr>
                <w:rFonts w:eastAsia="Calibri"/>
                <w:sz w:val="24"/>
                <w:szCs w:val="24"/>
                <w:lang w:eastAsia="en-US"/>
              </w:rPr>
              <w:lastRenderedPageBreak/>
              <w:t>молодежной политики; вовлечение их в проведение мероприятий по профилактике проявлений межнациональной (межэтнич</w:t>
            </w:r>
            <w:r w:rsidRPr="006D5018">
              <w:rPr>
                <w:rFonts w:eastAsia="Calibri"/>
                <w:sz w:val="24"/>
                <w:szCs w:val="24"/>
                <w:lang w:eastAsia="en-US"/>
              </w:rPr>
              <w:t>е</w:t>
            </w:r>
            <w:r w:rsidRPr="006D5018">
              <w:rPr>
                <w:rFonts w:eastAsia="Calibri"/>
                <w:sz w:val="24"/>
                <w:szCs w:val="24"/>
                <w:lang w:eastAsia="en-US"/>
              </w:rPr>
              <w:t>ской) нетерпимости либо вражды в детской и молодежной среде</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1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99"/>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43"/>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80"/>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lastRenderedPageBreak/>
              <w:t>2.2.</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Проведение мероприятий, направленных на воспитание толерантности, на базе подр</w:t>
            </w:r>
            <w:r w:rsidRPr="006D5018">
              <w:rPr>
                <w:rFonts w:eastAsia="Calibri"/>
                <w:sz w:val="24"/>
                <w:szCs w:val="24"/>
                <w:lang w:eastAsia="en-US"/>
              </w:rPr>
              <w:t>о</w:t>
            </w:r>
            <w:r w:rsidRPr="006D5018">
              <w:rPr>
                <w:rFonts w:eastAsia="Calibri"/>
                <w:sz w:val="24"/>
                <w:szCs w:val="24"/>
                <w:lang w:eastAsia="en-US"/>
              </w:rPr>
              <w:t>стково-молодежных формирований, клубов по месту жительства</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t>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6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1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9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25"/>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2.3.</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A84AEA">
            <w:pPr>
              <w:jc w:val="both"/>
              <w:rPr>
                <w:rFonts w:eastAsia="Calibri"/>
                <w:sz w:val="24"/>
                <w:szCs w:val="24"/>
                <w:lang w:eastAsia="en-US"/>
              </w:rPr>
            </w:pPr>
            <w:r w:rsidRPr="006D5018">
              <w:rPr>
                <w:rFonts w:eastAsia="Calibri"/>
                <w:sz w:val="24"/>
                <w:szCs w:val="24"/>
                <w:lang w:eastAsia="en-US"/>
              </w:rPr>
              <w:t>Проведение спортивных соревнований, о</w:t>
            </w:r>
            <w:r w:rsidRPr="006D5018">
              <w:rPr>
                <w:rFonts w:eastAsia="Calibri"/>
                <w:sz w:val="24"/>
                <w:szCs w:val="24"/>
                <w:lang w:eastAsia="en-US"/>
              </w:rPr>
              <w:t>с</w:t>
            </w:r>
            <w:r w:rsidRPr="006D5018">
              <w:rPr>
                <w:rFonts w:eastAsia="Calibri"/>
                <w:sz w:val="24"/>
                <w:szCs w:val="24"/>
                <w:lang w:eastAsia="en-US"/>
              </w:rPr>
              <w:t>нованных на идее укрепления толерантн</w:t>
            </w:r>
            <w:r w:rsidRPr="006D5018">
              <w:rPr>
                <w:rFonts w:eastAsia="Calibri"/>
                <w:sz w:val="24"/>
                <w:szCs w:val="24"/>
                <w:lang w:eastAsia="en-US"/>
              </w:rPr>
              <w:t>о</w:t>
            </w:r>
            <w:r w:rsidRPr="006D5018">
              <w:rPr>
                <w:rFonts w:eastAsia="Calibri"/>
                <w:sz w:val="24"/>
                <w:szCs w:val="24"/>
                <w:lang w:eastAsia="en-US"/>
              </w:rPr>
              <w:t>сти, мира и согласия между народами ра</w:t>
            </w:r>
            <w:r w:rsidRPr="006D5018">
              <w:rPr>
                <w:rFonts w:eastAsia="Calibri"/>
                <w:sz w:val="24"/>
                <w:szCs w:val="24"/>
                <w:lang w:eastAsia="en-US"/>
              </w:rPr>
              <w:t>з</w:t>
            </w:r>
            <w:r w:rsidRPr="006D5018">
              <w:rPr>
                <w:rFonts w:eastAsia="Calibri"/>
                <w:sz w:val="24"/>
                <w:szCs w:val="24"/>
                <w:lang w:eastAsia="en-US"/>
              </w:rPr>
              <w:t>ных национальностей</w:t>
            </w:r>
            <w:r w:rsidR="00A84AEA">
              <w:rPr>
                <w:rFonts w:eastAsia="Calibri"/>
                <w:sz w:val="24"/>
                <w:szCs w:val="24"/>
                <w:lang w:eastAsia="en-US"/>
              </w:rPr>
              <w:t>;п</w:t>
            </w:r>
            <w:r w:rsidRPr="006D5018">
              <w:rPr>
                <w:rFonts w:eastAsia="Calibri"/>
                <w:sz w:val="24"/>
                <w:szCs w:val="24"/>
                <w:lang w:eastAsia="en-US"/>
              </w:rPr>
              <w:t>ропаганда наци</w:t>
            </w:r>
            <w:r w:rsidRPr="006D5018">
              <w:rPr>
                <w:rFonts w:eastAsia="Calibri"/>
                <w:sz w:val="24"/>
                <w:szCs w:val="24"/>
                <w:lang w:eastAsia="en-US"/>
              </w:rPr>
              <w:t>о</w:t>
            </w:r>
            <w:r w:rsidRPr="006D5018">
              <w:rPr>
                <w:rFonts w:eastAsia="Calibri"/>
                <w:sz w:val="24"/>
                <w:szCs w:val="24"/>
                <w:lang w:eastAsia="en-US"/>
              </w:rPr>
              <w:t>нальных видов спорта различных этносов, представленных в Нижневартовском ра</w:t>
            </w:r>
            <w:r w:rsidRPr="006D5018">
              <w:rPr>
                <w:rFonts w:eastAsia="Calibri"/>
                <w:sz w:val="24"/>
                <w:szCs w:val="24"/>
                <w:lang w:eastAsia="en-US"/>
              </w:rPr>
              <w:t>й</w:t>
            </w:r>
            <w:r w:rsidRPr="006D5018">
              <w:rPr>
                <w:rFonts w:eastAsia="Calibri"/>
                <w:sz w:val="24"/>
                <w:szCs w:val="24"/>
                <w:lang w:eastAsia="en-US"/>
              </w:rPr>
              <w:t>оне, с целью формирования позитивного отношения к их представителям</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физической культуре и спорту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51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27"/>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7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87"/>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2.4.</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 xml:space="preserve">Организация работы по информационному противодействию распространению идей экстремизма среди молодежи в сети </w:t>
            </w:r>
            <w:r w:rsidR="00A84AEA">
              <w:rPr>
                <w:rFonts w:eastAsia="Calibri"/>
                <w:sz w:val="24"/>
                <w:szCs w:val="24"/>
                <w:lang w:eastAsia="en-US"/>
              </w:rPr>
              <w:t>«</w:t>
            </w:r>
            <w:r w:rsidRPr="006D5018">
              <w:rPr>
                <w:rFonts w:eastAsia="Calibri"/>
                <w:sz w:val="24"/>
                <w:szCs w:val="24"/>
                <w:lang w:eastAsia="en-US"/>
              </w:rPr>
              <w:t>И</w:t>
            </w:r>
            <w:r w:rsidRPr="006D5018">
              <w:rPr>
                <w:rFonts w:eastAsia="Calibri"/>
                <w:sz w:val="24"/>
                <w:szCs w:val="24"/>
                <w:lang w:eastAsia="en-US"/>
              </w:rPr>
              <w:t>н</w:t>
            </w:r>
            <w:r w:rsidRPr="006D5018">
              <w:rPr>
                <w:rFonts w:eastAsia="Calibri"/>
                <w:sz w:val="24"/>
                <w:szCs w:val="24"/>
                <w:lang w:eastAsia="en-US"/>
              </w:rPr>
              <w:t>тернет</w:t>
            </w:r>
            <w:r w:rsidR="00A84AEA">
              <w:rPr>
                <w:rFonts w:eastAsia="Calibri"/>
                <w:sz w:val="24"/>
                <w:szCs w:val="24"/>
                <w:lang w:eastAsia="en-US"/>
              </w:rPr>
              <w:t>»</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6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1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3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0"/>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2.5.</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Закрепление шефов – наставников за по</w:t>
            </w:r>
            <w:r w:rsidRPr="006D5018">
              <w:rPr>
                <w:rFonts w:eastAsia="Calibri"/>
                <w:sz w:val="24"/>
                <w:szCs w:val="24"/>
                <w:lang w:eastAsia="en-US"/>
              </w:rPr>
              <w:t>д</w:t>
            </w:r>
            <w:r w:rsidRPr="006D5018">
              <w:rPr>
                <w:rFonts w:eastAsia="Calibri"/>
                <w:sz w:val="24"/>
                <w:szCs w:val="24"/>
                <w:lang w:eastAsia="en-US"/>
              </w:rPr>
              <w:t>ростками, состоящими на профилактич</w:t>
            </w:r>
            <w:r w:rsidRPr="006D5018">
              <w:rPr>
                <w:rFonts w:eastAsia="Calibri"/>
                <w:sz w:val="24"/>
                <w:szCs w:val="24"/>
                <w:lang w:eastAsia="en-US"/>
              </w:rPr>
              <w:t>е</w:t>
            </w:r>
            <w:r w:rsidRPr="006D5018">
              <w:rPr>
                <w:rFonts w:eastAsia="Calibri"/>
                <w:sz w:val="24"/>
                <w:szCs w:val="24"/>
                <w:lang w:eastAsia="en-US"/>
              </w:rPr>
              <w:t>ском учете в подразделении по делам нес</w:t>
            </w:r>
            <w:r w:rsidRPr="006D5018">
              <w:rPr>
                <w:rFonts w:eastAsia="Calibri"/>
                <w:sz w:val="24"/>
                <w:szCs w:val="24"/>
                <w:lang w:eastAsia="en-US"/>
              </w:rPr>
              <w:t>о</w:t>
            </w:r>
            <w:r w:rsidRPr="006D5018">
              <w:rPr>
                <w:rFonts w:eastAsia="Calibri"/>
                <w:sz w:val="24"/>
                <w:szCs w:val="24"/>
                <w:lang w:eastAsia="en-US"/>
              </w:rPr>
              <w:t>вершеннолетних и территориальной к</w:t>
            </w:r>
            <w:r w:rsidRPr="006D5018">
              <w:rPr>
                <w:rFonts w:eastAsia="Calibri"/>
                <w:sz w:val="24"/>
                <w:szCs w:val="24"/>
                <w:lang w:eastAsia="en-US"/>
              </w:rPr>
              <w:t>о</w:t>
            </w:r>
            <w:r w:rsidRPr="006D5018">
              <w:rPr>
                <w:rFonts w:eastAsia="Calibri"/>
                <w:sz w:val="24"/>
                <w:szCs w:val="24"/>
                <w:lang w:eastAsia="en-US"/>
              </w:rPr>
              <w:t>миссии по делам несовершеннолетних и защите их прав, в том числе склонными к противоправным действиям экстремис</w:t>
            </w:r>
            <w:r w:rsidRPr="006D5018">
              <w:rPr>
                <w:rFonts w:eastAsia="Calibri"/>
                <w:sz w:val="24"/>
                <w:szCs w:val="24"/>
                <w:lang w:eastAsia="en-US"/>
              </w:rPr>
              <w:t>т</w:t>
            </w:r>
            <w:r w:rsidRPr="006D5018">
              <w:rPr>
                <w:rFonts w:eastAsia="Calibri"/>
                <w:sz w:val="24"/>
                <w:szCs w:val="24"/>
                <w:lang w:eastAsia="en-US"/>
              </w:rPr>
              <w:t>ского характера</w:t>
            </w:r>
          </w:p>
        </w:tc>
        <w:tc>
          <w:tcPr>
            <w:tcW w:w="3615" w:type="dxa"/>
            <w:vMerge w:val="restart"/>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Министерства внутренних дел Российской Федерации по Нижневартовскому району (по согласованию);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организации деятельн</w:t>
            </w:r>
            <w:r w:rsidRPr="006D5018">
              <w:rPr>
                <w:rFonts w:eastAsia="Calibri"/>
                <w:sz w:val="24"/>
                <w:szCs w:val="24"/>
                <w:lang w:eastAsia="en-US"/>
              </w:rPr>
              <w:t>о</w:t>
            </w:r>
            <w:r w:rsidRPr="006D5018">
              <w:rPr>
                <w:rFonts w:eastAsia="Calibri"/>
                <w:sz w:val="24"/>
                <w:szCs w:val="24"/>
                <w:lang w:eastAsia="en-US"/>
              </w:rPr>
              <w:t>сти комиссии по делам несове</w:t>
            </w:r>
            <w:r w:rsidRPr="006D5018">
              <w:rPr>
                <w:rFonts w:eastAsia="Calibri"/>
                <w:sz w:val="24"/>
                <w:szCs w:val="24"/>
                <w:lang w:eastAsia="en-US"/>
              </w:rPr>
              <w:t>р</w:t>
            </w:r>
            <w:r w:rsidRPr="006D5018">
              <w:rPr>
                <w:rFonts w:eastAsia="Calibri"/>
                <w:sz w:val="24"/>
                <w:szCs w:val="24"/>
                <w:lang w:eastAsia="en-US"/>
              </w:rPr>
              <w:t>шеннолетних и защите их прав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6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93"/>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176"/>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45"/>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lastRenderedPageBreak/>
              <w:t>2.6.</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Организация и проведение совместных м</w:t>
            </w:r>
            <w:r w:rsidRPr="006D5018">
              <w:rPr>
                <w:rFonts w:eastAsia="Calibri"/>
                <w:sz w:val="24"/>
                <w:szCs w:val="24"/>
                <w:lang w:eastAsia="en-US"/>
              </w:rPr>
              <w:t>е</w:t>
            </w:r>
            <w:r w:rsidRPr="006D5018">
              <w:rPr>
                <w:rFonts w:eastAsia="Calibri"/>
                <w:sz w:val="24"/>
                <w:szCs w:val="24"/>
                <w:lang w:eastAsia="en-US"/>
              </w:rPr>
              <w:t>роприятий и акций волонтеров района и общественных организаций с привлечен</w:t>
            </w:r>
            <w:r w:rsidRPr="006D5018">
              <w:rPr>
                <w:rFonts w:eastAsia="Calibri"/>
                <w:sz w:val="24"/>
                <w:szCs w:val="24"/>
                <w:lang w:eastAsia="en-US"/>
              </w:rPr>
              <w:t>и</w:t>
            </w:r>
            <w:r w:rsidRPr="006D5018">
              <w:rPr>
                <w:rFonts w:eastAsia="Calibri"/>
                <w:sz w:val="24"/>
                <w:szCs w:val="24"/>
                <w:lang w:eastAsia="en-US"/>
              </w:rPr>
              <w:t>ем несовершеннолетних, состоящих на профилактическом учете в территориал</w:t>
            </w:r>
            <w:r w:rsidRPr="006D5018">
              <w:rPr>
                <w:rFonts w:eastAsia="Calibri"/>
                <w:sz w:val="24"/>
                <w:szCs w:val="24"/>
                <w:lang w:eastAsia="en-US"/>
              </w:rPr>
              <w:t>ь</w:t>
            </w:r>
            <w:r w:rsidRPr="006D5018">
              <w:rPr>
                <w:rFonts w:eastAsia="Calibri"/>
                <w:sz w:val="24"/>
                <w:szCs w:val="24"/>
                <w:lang w:eastAsia="en-US"/>
              </w:rPr>
              <w:t>ной комиссии по делам несовершенноле</w:t>
            </w:r>
            <w:r w:rsidRPr="006D5018">
              <w:rPr>
                <w:rFonts w:eastAsia="Calibri"/>
                <w:sz w:val="24"/>
                <w:szCs w:val="24"/>
                <w:lang w:eastAsia="en-US"/>
              </w:rPr>
              <w:t>т</w:t>
            </w:r>
            <w:r w:rsidRPr="006D5018">
              <w:rPr>
                <w:rFonts w:eastAsia="Calibri"/>
                <w:sz w:val="24"/>
                <w:szCs w:val="24"/>
                <w:lang w:eastAsia="en-US"/>
              </w:rPr>
              <w:t>них и защите их прав (районный молоде</w:t>
            </w:r>
            <w:r w:rsidRPr="006D5018">
              <w:rPr>
                <w:rFonts w:eastAsia="Calibri"/>
                <w:sz w:val="24"/>
                <w:szCs w:val="24"/>
                <w:lang w:eastAsia="en-US"/>
              </w:rPr>
              <w:t>ж</w:t>
            </w:r>
            <w:r w:rsidRPr="006D5018">
              <w:rPr>
                <w:rFonts w:eastAsia="Calibri"/>
                <w:sz w:val="24"/>
                <w:szCs w:val="24"/>
                <w:lang w:eastAsia="en-US"/>
              </w:rPr>
              <w:t>ный форум и др.), направленных на форм</w:t>
            </w:r>
            <w:r w:rsidRPr="006D5018">
              <w:rPr>
                <w:rFonts w:eastAsia="Calibri"/>
                <w:sz w:val="24"/>
                <w:szCs w:val="24"/>
                <w:lang w:eastAsia="en-US"/>
              </w:rPr>
              <w:t>и</w:t>
            </w:r>
            <w:r w:rsidRPr="006D5018">
              <w:rPr>
                <w:rFonts w:eastAsia="Calibri"/>
                <w:sz w:val="24"/>
                <w:szCs w:val="24"/>
                <w:lang w:eastAsia="en-US"/>
              </w:rPr>
              <w:t>рование межнационального и межконфе</w:t>
            </w:r>
            <w:r w:rsidRPr="006D5018">
              <w:rPr>
                <w:rFonts w:eastAsia="Calibri"/>
                <w:sz w:val="24"/>
                <w:szCs w:val="24"/>
                <w:lang w:eastAsia="en-US"/>
              </w:rPr>
              <w:t>с</w:t>
            </w:r>
            <w:r w:rsidRPr="006D5018">
              <w:rPr>
                <w:rFonts w:eastAsia="Calibri"/>
                <w:sz w:val="24"/>
                <w:szCs w:val="24"/>
                <w:lang w:eastAsia="en-US"/>
              </w:rPr>
              <w:t>сионального согласия, негативного отн</w:t>
            </w:r>
            <w:r w:rsidRPr="006D5018">
              <w:rPr>
                <w:rFonts w:eastAsia="Calibri"/>
                <w:sz w:val="24"/>
                <w:szCs w:val="24"/>
                <w:lang w:eastAsia="en-US"/>
              </w:rPr>
              <w:t>о</w:t>
            </w:r>
            <w:r w:rsidRPr="006D5018">
              <w:rPr>
                <w:rFonts w:eastAsia="Calibri"/>
                <w:sz w:val="24"/>
                <w:szCs w:val="24"/>
                <w:lang w:eastAsia="en-US"/>
              </w:rPr>
              <w:t>шения к экстремистским проявлениям</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организации деятельн</w:t>
            </w:r>
            <w:r w:rsidRPr="006D5018">
              <w:rPr>
                <w:rFonts w:eastAsia="Calibri"/>
                <w:sz w:val="24"/>
                <w:szCs w:val="24"/>
                <w:lang w:eastAsia="en-US"/>
              </w:rPr>
              <w:t>о</w:t>
            </w:r>
            <w:r w:rsidRPr="006D5018">
              <w:rPr>
                <w:rFonts w:eastAsia="Calibri"/>
                <w:sz w:val="24"/>
                <w:szCs w:val="24"/>
                <w:lang w:eastAsia="en-US"/>
              </w:rPr>
              <w:t>сти комиссии по делам несове</w:t>
            </w:r>
            <w:r w:rsidRPr="006D5018">
              <w:rPr>
                <w:rFonts w:eastAsia="Calibri"/>
                <w:sz w:val="24"/>
                <w:szCs w:val="24"/>
                <w:lang w:eastAsia="en-US"/>
              </w:rPr>
              <w:t>р</w:t>
            </w:r>
            <w:r w:rsidRPr="006D5018">
              <w:rPr>
                <w:rFonts w:eastAsia="Calibri"/>
                <w:sz w:val="24"/>
                <w:szCs w:val="24"/>
                <w:lang w:eastAsia="en-US"/>
              </w:rPr>
              <w:t>шеннолетних и защите их прав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5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37"/>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08"/>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75"/>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2.7.</w:t>
            </w:r>
          </w:p>
        </w:tc>
        <w:tc>
          <w:tcPr>
            <w:tcW w:w="4703" w:type="dxa"/>
            <w:vMerge w:val="restart"/>
            <w:tcBorders>
              <w:top w:val="single" w:sz="4" w:space="0" w:color="auto"/>
              <w:left w:val="single" w:sz="4" w:space="0" w:color="auto"/>
              <w:right w:val="single" w:sz="4" w:space="0" w:color="auto"/>
            </w:tcBorders>
            <w:hideMark/>
          </w:tcPr>
          <w:p w:rsidR="006E2062" w:rsidRDefault="00094558" w:rsidP="006E2062">
            <w:pPr>
              <w:jc w:val="both"/>
              <w:rPr>
                <w:rFonts w:eastAsia="Calibri"/>
                <w:sz w:val="24"/>
                <w:szCs w:val="24"/>
                <w:lang w:eastAsia="en-US"/>
              </w:rPr>
            </w:pPr>
            <w:r w:rsidRPr="006D5018">
              <w:rPr>
                <w:rFonts w:eastAsia="Calibri"/>
                <w:sz w:val="24"/>
                <w:szCs w:val="24"/>
                <w:lang w:eastAsia="en-US"/>
              </w:rPr>
              <w:t>Проведение разъяснительной работы с н</w:t>
            </w:r>
            <w:r w:rsidRPr="006D5018">
              <w:rPr>
                <w:rFonts w:eastAsia="Calibri"/>
                <w:sz w:val="24"/>
                <w:szCs w:val="24"/>
                <w:lang w:eastAsia="en-US"/>
              </w:rPr>
              <w:t>е</w:t>
            </w:r>
            <w:r w:rsidRPr="006D5018">
              <w:rPr>
                <w:rFonts w:eastAsia="Calibri"/>
                <w:sz w:val="24"/>
                <w:szCs w:val="24"/>
                <w:lang w:eastAsia="en-US"/>
              </w:rPr>
              <w:t>совершеннолетними, состоящими на учете в территориальной комиссии по делам н</w:t>
            </w:r>
            <w:r w:rsidRPr="006D5018">
              <w:rPr>
                <w:rFonts w:eastAsia="Calibri"/>
                <w:sz w:val="24"/>
                <w:szCs w:val="24"/>
                <w:lang w:eastAsia="en-US"/>
              </w:rPr>
              <w:t>е</w:t>
            </w:r>
            <w:r w:rsidRPr="006D5018">
              <w:rPr>
                <w:rFonts w:eastAsia="Calibri"/>
                <w:sz w:val="24"/>
                <w:szCs w:val="24"/>
                <w:lang w:eastAsia="en-US"/>
              </w:rPr>
              <w:t>совершеннолетних и защите их прав, склонны</w:t>
            </w:r>
            <w:r w:rsidR="00A84AEA">
              <w:rPr>
                <w:rFonts w:eastAsia="Calibri"/>
                <w:sz w:val="24"/>
                <w:szCs w:val="24"/>
                <w:lang w:eastAsia="en-US"/>
              </w:rPr>
              <w:t>ми</w:t>
            </w:r>
            <w:r w:rsidRPr="006D5018">
              <w:rPr>
                <w:rFonts w:eastAsia="Calibri"/>
                <w:sz w:val="24"/>
                <w:szCs w:val="24"/>
                <w:lang w:eastAsia="en-US"/>
              </w:rPr>
              <w:t xml:space="preserve"> к противоправным действиям экстремистского характера, а также с м</w:t>
            </w:r>
            <w:r w:rsidRPr="006D5018">
              <w:rPr>
                <w:rFonts w:eastAsia="Calibri"/>
                <w:sz w:val="24"/>
                <w:szCs w:val="24"/>
                <w:lang w:eastAsia="en-US"/>
              </w:rPr>
              <w:t>о</w:t>
            </w:r>
            <w:r w:rsidRPr="006D5018">
              <w:rPr>
                <w:rFonts w:eastAsia="Calibri"/>
                <w:sz w:val="24"/>
                <w:szCs w:val="24"/>
                <w:lang w:eastAsia="en-US"/>
              </w:rPr>
              <w:t>лодыми людьми, освободившимися из у</w:t>
            </w:r>
            <w:r w:rsidRPr="006D5018">
              <w:rPr>
                <w:rFonts w:eastAsia="Calibri"/>
                <w:sz w:val="24"/>
                <w:szCs w:val="24"/>
                <w:lang w:eastAsia="en-US"/>
              </w:rPr>
              <w:t>ч</w:t>
            </w:r>
            <w:r w:rsidRPr="006D5018">
              <w:rPr>
                <w:rFonts w:eastAsia="Calibri"/>
                <w:sz w:val="24"/>
                <w:szCs w:val="24"/>
                <w:lang w:eastAsia="en-US"/>
              </w:rPr>
              <w:t>реждений исполнения наказаний, с целью формирования веротерпимости, межко</w:t>
            </w:r>
            <w:r w:rsidRPr="006D5018">
              <w:rPr>
                <w:rFonts w:eastAsia="Calibri"/>
                <w:sz w:val="24"/>
                <w:szCs w:val="24"/>
                <w:lang w:eastAsia="en-US"/>
              </w:rPr>
              <w:t>н</w:t>
            </w:r>
            <w:r w:rsidRPr="006D5018">
              <w:rPr>
                <w:rFonts w:eastAsia="Calibri"/>
                <w:sz w:val="24"/>
                <w:szCs w:val="24"/>
                <w:lang w:eastAsia="en-US"/>
              </w:rPr>
              <w:t>фессионального и межнационального с</w:t>
            </w:r>
            <w:r w:rsidRPr="006D5018">
              <w:rPr>
                <w:rFonts w:eastAsia="Calibri"/>
                <w:sz w:val="24"/>
                <w:szCs w:val="24"/>
                <w:lang w:eastAsia="en-US"/>
              </w:rPr>
              <w:t>о</w:t>
            </w:r>
            <w:r w:rsidRPr="006D5018">
              <w:rPr>
                <w:rFonts w:eastAsia="Calibri"/>
                <w:sz w:val="24"/>
                <w:szCs w:val="24"/>
                <w:lang w:eastAsia="en-US"/>
              </w:rPr>
              <w:t>гласия, негативного отношения к экстрем</w:t>
            </w:r>
            <w:r w:rsidRPr="006D5018">
              <w:rPr>
                <w:rFonts w:eastAsia="Calibri"/>
                <w:sz w:val="24"/>
                <w:szCs w:val="24"/>
                <w:lang w:eastAsia="en-US"/>
              </w:rPr>
              <w:t>и</w:t>
            </w:r>
            <w:r w:rsidRPr="006D5018">
              <w:rPr>
                <w:rFonts w:eastAsia="Calibri"/>
                <w:sz w:val="24"/>
                <w:szCs w:val="24"/>
                <w:lang w:eastAsia="en-US"/>
              </w:rPr>
              <w:t xml:space="preserve">стским проявлениям </w:t>
            </w:r>
          </w:p>
          <w:p w:rsidR="006E2062" w:rsidRDefault="006E2062" w:rsidP="006E2062">
            <w:pPr>
              <w:jc w:val="both"/>
              <w:rPr>
                <w:rFonts w:eastAsia="Calibri"/>
                <w:sz w:val="24"/>
                <w:szCs w:val="24"/>
                <w:lang w:eastAsia="en-US"/>
              </w:rPr>
            </w:pPr>
          </w:p>
          <w:p w:rsidR="006E2062" w:rsidRPr="006D5018" w:rsidRDefault="006E2062" w:rsidP="006E2062">
            <w:pPr>
              <w:jc w:val="both"/>
              <w:rPr>
                <w:rFonts w:eastAsia="Calibri"/>
                <w:sz w:val="24"/>
                <w:szCs w:val="24"/>
                <w:lang w:eastAsia="en-US"/>
              </w:rPr>
            </w:pP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организации деятельн</w:t>
            </w:r>
            <w:r w:rsidRPr="006D5018">
              <w:rPr>
                <w:rFonts w:eastAsia="Calibri"/>
                <w:sz w:val="24"/>
                <w:szCs w:val="24"/>
                <w:lang w:eastAsia="en-US"/>
              </w:rPr>
              <w:t>о</w:t>
            </w:r>
            <w:r w:rsidRPr="006D5018">
              <w:rPr>
                <w:rFonts w:eastAsia="Calibri"/>
                <w:sz w:val="24"/>
                <w:szCs w:val="24"/>
                <w:lang w:eastAsia="en-US"/>
              </w:rPr>
              <w:t>сти комиссии по делам несове</w:t>
            </w:r>
            <w:r w:rsidRPr="006D5018">
              <w:rPr>
                <w:rFonts w:eastAsia="Calibri"/>
                <w:sz w:val="24"/>
                <w:szCs w:val="24"/>
                <w:lang w:eastAsia="en-US"/>
              </w:rPr>
              <w:t>р</w:t>
            </w:r>
            <w:r w:rsidRPr="006D5018">
              <w:rPr>
                <w:rFonts w:eastAsia="Calibri"/>
                <w:sz w:val="24"/>
                <w:szCs w:val="24"/>
                <w:lang w:eastAsia="en-US"/>
              </w:rPr>
              <w:t xml:space="preserve">шеннолетних и защите их прав администрации района </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3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91"/>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57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0"/>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2.8.</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Привлечение несовершеннолетних, с</w:t>
            </w:r>
            <w:r w:rsidRPr="006D5018">
              <w:rPr>
                <w:rFonts w:eastAsia="Calibri"/>
                <w:sz w:val="24"/>
                <w:szCs w:val="24"/>
                <w:lang w:eastAsia="en-US"/>
              </w:rPr>
              <w:t>о</w:t>
            </w:r>
            <w:r w:rsidRPr="006D5018">
              <w:rPr>
                <w:rFonts w:eastAsia="Calibri"/>
                <w:sz w:val="24"/>
                <w:szCs w:val="24"/>
                <w:lang w:eastAsia="en-US"/>
              </w:rPr>
              <w:t>стоящих на профилактическом учете в те</w:t>
            </w:r>
            <w:r w:rsidRPr="006D5018">
              <w:rPr>
                <w:rFonts w:eastAsia="Calibri"/>
                <w:sz w:val="24"/>
                <w:szCs w:val="24"/>
                <w:lang w:eastAsia="en-US"/>
              </w:rPr>
              <w:t>р</w:t>
            </w:r>
            <w:r w:rsidRPr="006D5018">
              <w:rPr>
                <w:rFonts w:eastAsia="Calibri"/>
                <w:sz w:val="24"/>
                <w:szCs w:val="24"/>
                <w:lang w:eastAsia="en-US"/>
              </w:rPr>
              <w:t>риториальной комиссии по делам несове</w:t>
            </w:r>
            <w:r w:rsidRPr="006D5018">
              <w:rPr>
                <w:rFonts w:eastAsia="Calibri"/>
                <w:sz w:val="24"/>
                <w:szCs w:val="24"/>
                <w:lang w:eastAsia="en-US"/>
              </w:rPr>
              <w:t>р</w:t>
            </w:r>
            <w:r w:rsidRPr="006D5018">
              <w:rPr>
                <w:rFonts w:eastAsia="Calibri"/>
                <w:sz w:val="24"/>
                <w:szCs w:val="24"/>
                <w:lang w:eastAsia="en-US"/>
              </w:rPr>
              <w:t>шеннолетних и защите их прав, в клубные формирования и к участию в мероприят</w:t>
            </w:r>
            <w:r w:rsidRPr="006D5018">
              <w:rPr>
                <w:rFonts w:eastAsia="Calibri"/>
                <w:sz w:val="24"/>
                <w:szCs w:val="24"/>
                <w:lang w:eastAsia="en-US"/>
              </w:rPr>
              <w:t>и</w:t>
            </w:r>
            <w:r w:rsidRPr="006D5018">
              <w:rPr>
                <w:rFonts w:eastAsia="Calibri"/>
                <w:sz w:val="24"/>
                <w:szCs w:val="24"/>
                <w:lang w:eastAsia="en-US"/>
              </w:rPr>
              <w:t>ях, проводимых учреждениями культуры, направленных на формирование толеран</w:t>
            </w:r>
            <w:r w:rsidRPr="006D5018">
              <w:rPr>
                <w:rFonts w:eastAsia="Calibri"/>
                <w:sz w:val="24"/>
                <w:szCs w:val="24"/>
                <w:lang w:eastAsia="en-US"/>
              </w:rPr>
              <w:t>т</w:t>
            </w:r>
            <w:r w:rsidRPr="006D5018">
              <w:rPr>
                <w:rFonts w:eastAsia="Calibri"/>
                <w:sz w:val="24"/>
                <w:szCs w:val="24"/>
                <w:lang w:eastAsia="en-US"/>
              </w:rPr>
              <w:t>ности, недопущение проявлений экстр</w:t>
            </w:r>
            <w:r w:rsidRPr="006D5018">
              <w:rPr>
                <w:rFonts w:eastAsia="Calibri"/>
                <w:sz w:val="24"/>
                <w:szCs w:val="24"/>
                <w:lang w:eastAsia="en-US"/>
              </w:rPr>
              <w:t>е</w:t>
            </w:r>
            <w:r w:rsidRPr="006D5018">
              <w:rPr>
                <w:rFonts w:eastAsia="Calibri"/>
                <w:sz w:val="24"/>
                <w:szCs w:val="24"/>
                <w:lang w:eastAsia="en-US"/>
              </w:rPr>
              <w:t>мизма</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t>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1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94"/>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9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90"/>
          <w:jc w:val="center"/>
        </w:trPr>
        <w:tc>
          <w:tcPr>
            <w:tcW w:w="9035" w:type="dxa"/>
            <w:gridSpan w:val="3"/>
            <w:vMerge w:val="restart"/>
            <w:tcBorders>
              <w:top w:val="single" w:sz="4" w:space="0" w:color="auto"/>
              <w:left w:val="single" w:sz="4" w:space="0" w:color="auto"/>
              <w:right w:val="single" w:sz="4" w:space="0" w:color="auto"/>
            </w:tcBorders>
            <w:hideMark/>
          </w:tcPr>
          <w:p w:rsidR="00094558" w:rsidRDefault="00094558" w:rsidP="00094558">
            <w:pPr>
              <w:rPr>
                <w:rFonts w:eastAsia="Calibri"/>
                <w:sz w:val="24"/>
                <w:szCs w:val="24"/>
                <w:lang w:eastAsia="en-US"/>
              </w:rPr>
            </w:pPr>
            <w:r w:rsidRPr="006D5018">
              <w:rPr>
                <w:rFonts w:eastAsia="Calibri"/>
                <w:sz w:val="24"/>
                <w:szCs w:val="24"/>
                <w:lang w:eastAsia="en-US"/>
              </w:rPr>
              <w:lastRenderedPageBreak/>
              <w:t>Итого по задаче 2</w:t>
            </w:r>
          </w:p>
          <w:p w:rsidR="00A84AEA" w:rsidRDefault="00A84AEA" w:rsidP="00094558">
            <w:pPr>
              <w:rPr>
                <w:rFonts w:eastAsia="Calibri"/>
                <w:sz w:val="24"/>
                <w:szCs w:val="24"/>
                <w:lang w:eastAsia="en-US"/>
              </w:rPr>
            </w:pPr>
          </w:p>
          <w:p w:rsidR="00A84AEA" w:rsidRPr="006D5018" w:rsidRDefault="00A84AEA"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50"/>
          <w:jc w:val="center"/>
        </w:trPr>
        <w:tc>
          <w:tcPr>
            <w:tcW w:w="9035" w:type="dxa"/>
            <w:gridSpan w:val="3"/>
            <w:vMerge/>
            <w:tcBorders>
              <w:left w:val="single" w:sz="4" w:space="0" w:color="auto"/>
              <w:right w:val="single" w:sz="4" w:space="0" w:color="auto"/>
            </w:tcBorders>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35"/>
          <w:jc w:val="center"/>
        </w:trPr>
        <w:tc>
          <w:tcPr>
            <w:tcW w:w="9035" w:type="dxa"/>
            <w:gridSpan w:val="3"/>
            <w:vMerge/>
            <w:tcBorders>
              <w:left w:val="single" w:sz="4" w:space="0" w:color="auto"/>
              <w:right w:val="single" w:sz="4" w:space="0" w:color="auto"/>
            </w:tcBorders>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26"/>
          <w:jc w:val="center"/>
        </w:trPr>
        <w:tc>
          <w:tcPr>
            <w:tcW w:w="9035" w:type="dxa"/>
            <w:gridSpan w:val="3"/>
            <w:vMerge/>
            <w:tcBorders>
              <w:left w:val="single" w:sz="4" w:space="0" w:color="auto"/>
              <w:bottom w:val="single" w:sz="4" w:space="0" w:color="auto"/>
              <w:right w:val="single" w:sz="4" w:space="0" w:color="auto"/>
            </w:tcBorders>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094558">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A84AEA" w:rsidRDefault="00094558" w:rsidP="00094558">
            <w:pPr>
              <w:jc w:val="center"/>
              <w:rPr>
                <w:rFonts w:eastAsia="Calibri"/>
                <w:b/>
                <w:sz w:val="24"/>
                <w:szCs w:val="24"/>
                <w:lang w:eastAsia="en-US"/>
              </w:rPr>
            </w:pPr>
            <w:r w:rsidRPr="006D5018">
              <w:rPr>
                <w:rFonts w:eastAsia="Calibri"/>
                <w:b/>
                <w:sz w:val="24"/>
                <w:szCs w:val="24"/>
                <w:lang w:eastAsia="en-US"/>
              </w:rPr>
              <w:t xml:space="preserve">Задача 3. Развитие толерантной среды, гармонизация межэтнических, межрелигиозных и межкультурных </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отношений в Нижневартовском районе</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3.1.</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Организация работы по созданию и прок</w:t>
            </w:r>
            <w:r w:rsidRPr="006D5018">
              <w:rPr>
                <w:rFonts w:eastAsia="Calibri"/>
                <w:sz w:val="24"/>
                <w:szCs w:val="24"/>
                <w:lang w:eastAsia="en-US"/>
              </w:rPr>
              <w:t>а</w:t>
            </w:r>
            <w:r w:rsidRPr="006D5018">
              <w:rPr>
                <w:rFonts w:eastAsia="Calibri"/>
                <w:sz w:val="24"/>
                <w:szCs w:val="24"/>
                <w:lang w:eastAsia="en-US"/>
              </w:rPr>
              <w:t>ту видеороликов социальной рекламы, формирующей уважительное отношение к представителям различных национальн</w:t>
            </w:r>
            <w:r w:rsidRPr="006D5018">
              <w:rPr>
                <w:rFonts w:eastAsia="Calibri"/>
                <w:sz w:val="24"/>
                <w:szCs w:val="24"/>
                <w:lang w:eastAsia="en-US"/>
              </w:rPr>
              <w:t>о</w:t>
            </w:r>
            <w:r w:rsidRPr="006D5018">
              <w:rPr>
                <w:rFonts w:eastAsia="Calibri"/>
                <w:sz w:val="24"/>
                <w:szCs w:val="24"/>
                <w:lang w:eastAsia="en-US"/>
              </w:rPr>
              <w:t>стей, проживающих в районе, направле</w:t>
            </w:r>
            <w:r w:rsidRPr="006D5018">
              <w:rPr>
                <w:rFonts w:eastAsia="Calibri"/>
                <w:sz w:val="24"/>
                <w:szCs w:val="24"/>
                <w:lang w:eastAsia="en-US"/>
              </w:rPr>
              <w:t>н</w:t>
            </w:r>
            <w:r w:rsidRPr="006D5018">
              <w:rPr>
                <w:rFonts w:eastAsia="Calibri"/>
                <w:sz w:val="24"/>
                <w:szCs w:val="24"/>
                <w:lang w:eastAsia="en-US"/>
              </w:rPr>
              <w:t>ной на укрепление позитивного имиджа Нижневартовского района как территории дружбы народов</w:t>
            </w: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пресс-служба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муниципальное бюджетное у</w:t>
            </w:r>
            <w:r w:rsidRPr="006D5018">
              <w:rPr>
                <w:rFonts w:eastAsia="Calibri"/>
                <w:sz w:val="24"/>
                <w:szCs w:val="24"/>
                <w:lang w:eastAsia="en-US"/>
              </w:rPr>
              <w:t>ч</w:t>
            </w:r>
            <w:r w:rsidRPr="006D5018">
              <w:rPr>
                <w:rFonts w:eastAsia="Calibri"/>
                <w:sz w:val="24"/>
                <w:szCs w:val="24"/>
                <w:lang w:eastAsia="en-US"/>
              </w:rPr>
              <w:t>реждение «Телевидение Нижн</w:t>
            </w:r>
            <w:r w:rsidRPr="006D5018">
              <w:rPr>
                <w:rFonts w:eastAsia="Calibri"/>
                <w:sz w:val="24"/>
                <w:szCs w:val="24"/>
                <w:lang w:eastAsia="en-US"/>
              </w:rPr>
              <w:t>е</w:t>
            </w:r>
            <w:r w:rsidRPr="006D5018">
              <w:rPr>
                <w:rFonts w:eastAsia="Calibri"/>
                <w:sz w:val="24"/>
                <w:szCs w:val="24"/>
                <w:lang w:eastAsia="en-US"/>
              </w:rPr>
              <w:t>вартовского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66,25</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232,5</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66,25</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66,25</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3.2.</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Производство и трансляция циклов телев</w:t>
            </w:r>
            <w:r w:rsidRPr="006D5018">
              <w:rPr>
                <w:rFonts w:eastAsia="Calibri"/>
                <w:sz w:val="24"/>
                <w:szCs w:val="24"/>
                <w:lang w:eastAsia="en-US"/>
              </w:rPr>
              <w:t>и</w:t>
            </w:r>
            <w:r w:rsidRPr="006D5018">
              <w:rPr>
                <w:rFonts w:eastAsia="Calibri"/>
                <w:sz w:val="24"/>
                <w:szCs w:val="24"/>
                <w:lang w:eastAsia="en-US"/>
              </w:rPr>
              <w:t>зионных программ, направленных на осв</w:t>
            </w:r>
            <w:r w:rsidRPr="006D5018">
              <w:rPr>
                <w:rFonts w:eastAsia="Calibri"/>
                <w:sz w:val="24"/>
                <w:szCs w:val="24"/>
                <w:lang w:eastAsia="en-US"/>
              </w:rPr>
              <w:t>е</w:t>
            </w:r>
            <w:r w:rsidRPr="006D5018">
              <w:rPr>
                <w:rFonts w:eastAsia="Calibri"/>
                <w:sz w:val="24"/>
                <w:szCs w:val="24"/>
                <w:lang w:eastAsia="en-US"/>
              </w:rPr>
              <w:t>щение многообразия российского общес</w:t>
            </w:r>
            <w:r w:rsidRPr="006D5018">
              <w:rPr>
                <w:rFonts w:eastAsia="Calibri"/>
                <w:sz w:val="24"/>
                <w:szCs w:val="24"/>
                <w:lang w:eastAsia="en-US"/>
              </w:rPr>
              <w:t>т</w:t>
            </w:r>
            <w:r w:rsidRPr="006D5018">
              <w:rPr>
                <w:rFonts w:eastAsia="Calibri"/>
                <w:sz w:val="24"/>
                <w:szCs w:val="24"/>
                <w:lang w:eastAsia="en-US"/>
              </w:rPr>
              <w:t>ва, раскрытие характера российской цив</w:t>
            </w:r>
            <w:r w:rsidRPr="006D5018">
              <w:rPr>
                <w:rFonts w:eastAsia="Calibri"/>
                <w:sz w:val="24"/>
                <w:szCs w:val="24"/>
                <w:lang w:eastAsia="en-US"/>
              </w:rPr>
              <w:t>и</w:t>
            </w:r>
            <w:r w:rsidRPr="006D5018">
              <w:rPr>
                <w:rFonts w:eastAsia="Calibri"/>
                <w:sz w:val="24"/>
                <w:szCs w:val="24"/>
                <w:lang w:eastAsia="en-US"/>
              </w:rPr>
              <w:t>лизации и расширение представления о п</w:t>
            </w:r>
            <w:r w:rsidRPr="006D5018">
              <w:rPr>
                <w:rFonts w:eastAsia="Calibri"/>
                <w:sz w:val="24"/>
                <w:szCs w:val="24"/>
                <w:lang w:eastAsia="en-US"/>
              </w:rPr>
              <w:t>о</w:t>
            </w:r>
            <w:r w:rsidRPr="006D5018">
              <w:rPr>
                <w:rFonts w:eastAsia="Calibri"/>
                <w:sz w:val="24"/>
                <w:szCs w:val="24"/>
                <w:lang w:eastAsia="en-US"/>
              </w:rPr>
              <w:t>нятии «россиянин», на распространение установок на взаимоуважение и взаимоп</w:t>
            </w:r>
            <w:r w:rsidRPr="006D5018">
              <w:rPr>
                <w:rFonts w:eastAsia="Calibri"/>
                <w:sz w:val="24"/>
                <w:szCs w:val="24"/>
                <w:lang w:eastAsia="en-US"/>
              </w:rPr>
              <w:t>о</w:t>
            </w:r>
            <w:r w:rsidRPr="006D5018">
              <w:rPr>
                <w:rFonts w:eastAsia="Calibri"/>
                <w:sz w:val="24"/>
                <w:szCs w:val="24"/>
                <w:lang w:eastAsia="en-US"/>
              </w:rPr>
              <w:t>нимание между представителями разли</w:t>
            </w:r>
            <w:r w:rsidRPr="006D5018">
              <w:rPr>
                <w:rFonts w:eastAsia="Calibri"/>
                <w:sz w:val="24"/>
                <w:szCs w:val="24"/>
                <w:lang w:eastAsia="en-US"/>
              </w:rPr>
              <w:t>ч</w:t>
            </w:r>
            <w:r w:rsidRPr="006D5018">
              <w:rPr>
                <w:rFonts w:eastAsia="Calibri"/>
                <w:sz w:val="24"/>
                <w:szCs w:val="24"/>
                <w:lang w:eastAsia="en-US"/>
              </w:rPr>
              <w:t>ных национальностей и конфессий</w:t>
            </w: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пресс-служба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муниципальное бюджетное у</w:t>
            </w:r>
            <w:r w:rsidRPr="006D5018">
              <w:rPr>
                <w:rFonts w:eastAsia="Calibri"/>
                <w:sz w:val="24"/>
                <w:szCs w:val="24"/>
                <w:lang w:eastAsia="en-US"/>
              </w:rPr>
              <w:t>ч</w:t>
            </w:r>
            <w:r w:rsidRPr="006D5018">
              <w:rPr>
                <w:rFonts w:eastAsia="Calibri"/>
                <w:sz w:val="24"/>
                <w:szCs w:val="24"/>
                <w:lang w:eastAsia="en-US"/>
              </w:rPr>
              <w:t>реждение «Телевидение Нижн</w:t>
            </w:r>
            <w:r w:rsidRPr="006D5018">
              <w:rPr>
                <w:rFonts w:eastAsia="Calibri"/>
                <w:sz w:val="24"/>
                <w:szCs w:val="24"/>
                <w:lang w:eastAsia="en-US"/>
              </w:rPr>
              <w:t>е</w:t>
            </w:r>
            <w:r w:rsidRPr="006D5018">
              <w:rPr>
                <w:rFonts w:eastAsia="Calibri"/>
                <w:sz w:val="24"/>
                <w:szCs w:val="24"/>
                <w:lang w:eastAsia="en-US"/>
              </w:rPr>
              <w:t>вартовского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3.3.</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Выпуск тематических рубрик и информ</w:t>
            </w:r>
            <w:r w:rsidRPr="006D5018">
              <w:rPr>
                <w:rFonts w:eastAsia="Calibri"/>
                <w:sz w:val="24"/>
                <w:szCs w:val="24"/>
                <w:lang w:eastAsia="en-US"/>
              </w:rPr>
              <w:t>а</w:t>
            </w:r>
            <w:r w:rsidRPr="006D5018">
              <w:rPr>
                <w:rFonts w:eastAsia="Calibri"/>
                <w:sz w:val="24"/>
                <w:szCs w:val="24"/>
                <w:lang w:eastAsia="en-US"/>
              </w:rPr>
              <w:t>ционно-публицистических материалов в печатных средствах массовой информации, посвященных истории, культуре и трад</w:t>
            </w:r>
            <w:r w:rsidRPr="006D5018">
              <w:rPr>
                <w:rFonts w:eastAsia="Calibri"/>
                <w:sz w:val="24"/>
                <w:szCs w:val="24"/>
                <w:lang w:eastAsia="en-US"/>
              </w:rPr>
              <w:t>и</w:t>
            </w:r>
            <w:r w:rsidRPr="006D5018">
              <w:rPr>
                <w:rFonts w:eastAsia="Calibri"/>
                <w:sz w:val="24"/>
                <w:szCs w:val="24"/>
                <w:lang w:eastAsia="en-US"/>
              </w:rPr>
              <w:t>циям народов, современной жизни наци</w:t>
            </w:r>
            <w:r w:rsidRPr="006D5018">
              <w:rPr>
                <w:rFonts w:eastAsia="Calibri"/>
                <w:sz w:val="24"/>
                <w:szCs w:val="24"/>
                <w:lang w:eastAsia="en-US"/>
              </w:rPr>
              <w:t>о</w:t>
            </w:r>
            <w:r w:rsidRPr="006D5018">
              <w:rPr>
                <w:rFonts w:eastAsia="Calibri"/>
                <w:sz w:val="24"/>
                <w:szCs w:val="24"/>
                <w:lang w:eastAsia="en-US"/>
              </w:rPr>
              <w:t>нальных общин, в том числе публикаций для детей и молодежи</w:t>
            </w:r>
          </w:p>
        </w:tc>
        <w:tc>
          <w:tcPr>
            <w:tcW w:w="3615"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пресс-служба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муниципальное бюджетное у</w:t>
            </w:r>
            <w:r w:rsidRPr="006D5018">
              <w:rPr>
                <w:rFonts w:eastAsia="Calibri"/>
                <w:sz w:val="24"/>
                <w:szCs w:val="24"/>
                <w:lang w:eastAsia="en-US"/>
              </w:rPr>
              <w:t>ч</w:t>
            </w:r>
            <w:r w:rsidRPr="006D5018">
              <w:rPr>
                <w:rFonts w:eastAsia="Calibri"/>
                <w:sz w:val="24"/>
                <w:szCs w:val="24"/>
                <w:lang w:eastAsia="en-US"/>
              </w:rPr>
              <w:t>реждение «Редакция районной газеты «Новости Приобья»</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23"/>
          <w:jc w:val="center"/>
        </w:trPr>
        <w:tc>
          <w:tcPr>
            <w:tcW w:w="0" w:type="auto"/>
            <w:vMerge w:val="restart"/>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3.4.</w:t>
            </w:r>
          </w:p>
        </w:tc>
        <w:tc>
          <w:tcPr>
            <w:tcW w:w="4703" w:type="dxa"/>
            <w:vMerge w:val="restart"/>
            <w:tcBorders>
              <w:top w:val="single" w:sz="4" w:space="0" w:color="auto"/>
              <w:left w:val="single" w:sz="4" w:space="0" w:color="auto"/>
              <w:right w:val="single" w:sz="4" w:space="0" w:color="auto"/>
            </w:tcBorders>
            <w:vAlign w:val="center"/>
          </w:tcPr>
          <w:p w:rsidR="00094558" w:rsidRPr="006D5018" w:rsidRDefault="00094558" w:rsidP="00094558">
            <w:pPr>
              <w:jc w:val="both"/>
              <w:rPr>
                <w:rFonts w:eastAsia="Calibri"/>
                <w:sz w:val="24"/>
                <w:szCs w:val="24"/>
                <w:highlight w:val="yellow"/>
                <w:lang w:eastAsia="en-US"/>
              </w:rPr>
            </w:pPr>
            <w:r w:rsidRPr="006D5018">
              <w:rPr>
                <w:rFonts w:eastAsia="Calibri"/>
                <w:sz w:val="24"/>
                <w:szCs w:val="24"/>
                <w:lang w:eastAsia="en-US"/>
              </w:rPr>
              <w:t>Освещение в средствах массовой информ</w:t>
            </w:r>
            <w:r w:rsidRPr="006D5018">
              <w:rPr>
                <w:rFonts w:eastAsia="Calibri"/>
                <w:sz w:val="24"/>
                <w:szCs w:val="24"/>
                <w:lang w:eastAsia="en-US"/>
              </w:rPr>
              <w:t>а</w:t>
            </w:r>
            <w:r w:rsidRPr="006D5018">
              <w:rPr>
                <w:rFonts w:eastAsia="Calibri"/>
                <w:sz w:val="24"/>
                <w:szCs w:val="24"/>
                <w:lang w:eastAsia="en-US"/>
              </w:rPr>
              <w:lastRenderedPageBreak/>
              <w:t>ции вопросов профилактики и противоде</w:t>
            </w:r>
            <w:r w:rsidRPr="006D5018">
              <w:rPr>
                <w:rFonts w:eastAsia="Calibri"/>
                <w:sz w:val="24"/>
                <w:szCs w:val="24"/>
                <w:lang w:eastAsia="en-US"/>
              </w:rPr>
              <w:t>й</w:t>
            </w:r>
            <w:r w:rsidRPr="006D5018">
              <w:rPr>
                <w:rFonts w:eastAsia="Calibri"/>
                <w:sz w:val="24"/>
                <w:szCs w:val="24"/>
                <w:lang w:eastAsia="en-US"/>
              </w:rPr>
              <w:t>ствия радикальным религиозным течениям, а также подготовка и размещение в средс</w:t>
            </w:r>
            <w:r w:rsidRPr="006D5018">
              <w:rPr>
                <w:rFonts w:eastAsia="Calibri"/>
                <w:sz w:val="24"/>
                <w:szCs w:val="24"/>
                <w:lang w:eastAsia="en-US"/>
              </w:rPr>
              <w:t>т</w:t>
            </w:r>
            <w:r w:rsidRPr="006D5018">
              <w:rPr>
                <w:rFonts w:eastAsia="Calibri"/>
                <w:sz w:val="24"/>
                <w:szCs w:val="24"/>
                <w:lang w:eastAsia="en-US"/>
              </w:rPr>
              <w:t>вах массовой информации информацио</w:t>
            </w:r>
            <w:r w:rsidRPr="006D5018">
              <w:rPr>
                <w:rFonts w:eastAsia="Calibri"/>
                <w:sz w:val="24"/>
                <w:szCs w:val="24"/>
                <w:lang w:eastAsia="en-US"/>
              </w:rPr>
              <w:t>н</w:t>
            </w:r>
            <w:r w:rsidRPr="006D5018">
              <w:rPr>
                <w:rFonts w:eastAsia="Calibri"/>
                <w:sz w:val="24"/>
                <w:szCs w:val="24"/>
                <w:lang w:eastAsia="en-US"/>
              </w:rPr>
              <w:t>ных материалов о предупреждении экстр</w:t>
            </w:r>
            <w:r w:rsidRPr="006D5018">
              <w:rPr>
                <w:rFonts w:eastAsia="Calibri"/>
                <w:sz w:val="24"/>
                <w:szCs w:val="24"/>
                <w:lang w:eastAsia="en-US"/>
              </w:rPr>
              <w:t>е</w:t>
            </w:r>
            <w:r w:rsidRPr="006D5018">
              <w:rPr>
                <w:rFonts w:eastAsia="Calibri"/>
                <w:sz w:val="24"/>
                <w:szCs w:val="24"/>
                <w:lang w:eastAsia="en-US"/>
              </w:rPr>
              <w:t>мистской деятельности, ориентированной на повышение бдительности российских граждан, формирование у них чувства з</w:t>
            </w:r>
            <w:r w:rsidRPr="006D5018">
              <w:rPr>
                <w:rFonts w:eastAsia="Calibri"/>
                <w:sz w:val="24"/>
                <w:szCs w:val="24"/>
                <w:lang w:eastAsia="en-US"/>
              </w:rPr>
              <w:t>а</w:t>
            </w:r>
            <w:r w:rsidRPr="006D5018">
              <w:rPr>
                <w:rFonts w:eastAsia="Calibri"/>
                <w:sz w:val="24"/>
                <w:szCs w:val="24"/>
                <w:lang w:eastAsia="en-US"/>
              </w:rPr>
              <w:t>интересованности в противодействии эк</w:t>
            </w:r>
            <w:r w:rsidRPr="006D5018">
              <w:rPr>
                <w:rFonts w:eastAsia="Calibri"/>
                <w:sz w:val="24"/>
                <w:szCs w:val="24"/>
                <w:lang w:eastAsia="en-US"/>
              </w:rPr>
              <w:t>с</w:t>
            </w:r>
            <w:r w:rsidRPr="006D5018">
              <w:rPr>
                <w:rFonts w:eastAsia="Calibri"/>
                <w:sz w:val="24"/>
                <w:szCs w:val="24"/>
                <w:lang w:eastAsia="en-US"/>
              </w:rPr>
              <w:t>тремизму, а также чувства сопричастности деятельности государства в этой сфере</w:t>
            </w:r>
          </w:p>
        </w:tc>
        <w:tc>
          <w:tcPr>
            <w:tcW w:w="3615" w:type="dxa"/>
            <w:vMerge w:val="restart"/>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 xml:space="preserve">пресс-служба администрации </w:t>
            </w:r>
            <w:r w:rsidRPr="006D5018">
              <w:rPr>
                <w:rFonts w:eastAsia="Calibri"/>
                <w:sz w:val="24"/>
                <w:szCs w:val="24"/>
                <w:lang w:eastAsia="en-US"/>
              </w:rPr>
              <w:lastRenderedPageBreak/>
              <w:t>района;</w:t>
            </w:r>
          </w:p>
          <w:p w:rsidR="00094558" w:rsidRPr="006D5018" w:rsidRDefault="00094558" w:rsidP="00094558">
            <w:pPr>
              <w:jc w:val="both"/>
              <w:rPr>
                <w:rFonts w:eastAsia="Calibri"/>
                <w:sz w:val="24"/>
                <w:szCs w:val="24"/>
                <w:highlight w:val="yellow"/>
                <w:lang w:eastAsia="en-US"/>
              </w:rPr>
            </w:pPr>
            <w:r w:rsidRPr="006D5018">
              <w:rPr>
                <w:rFonts w:eastAsia="Calibri"/>
                <w:sz w:val="24"/>
                <w:szCs w:val="24"/>
                <w:lang w:eastAsia="en-US"/>
              </w:rPr>
              <w:t>муниципальное бюджетное у</w:t>
            </w:r>
            <w:r w:rsidRPr="006D5018">
              <w:rPr>
                <w:rFonts w:eastAsia="Calibri"/>
                <w:sz w:val="24"/>
                <w:szCs w:val="24"/>
                <w:lang w:eastAsia="en-US"/>
              </w:rPr>
              <w:t>ч</w:t>
            </w:r>
            <w:r w:rsidRPr="006D5018">
              <w:rPr>
                <w:rFonts w:eastAsia="Calibri"/>
                <w:sz w:val="24"/>
                <w:szCs w:val="24"/>
                <w:lang w:eastAsia="en-US"/>
              </w:rPr>
              <w:t>реждение «Редакция районной газеты «Новости Приобья»</w:t>
            </w: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67"/>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vAlign w:val="center"/>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99"/>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vAlign w:val="center"/>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14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vAlign w:val="center"/>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60"/>
          <w:jc w:val="center"/>
        </w:trPr>
        <w:tc>
          <w:tcPr>
            <w:tcW w:w="0" w:type="auto"/>
            <w:vMerge w:val="restart"/>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3.5.</w:t>
            </w:r>
          </w:p>
        </w:tc>
        <w:tc>
          <w:tcPr>
            <w:tcW w:w="4703" w:type="dxa"/>
            <w:vMerge w:val="restart"/>
            <w:tcBorders>
              <w:top w:val="single" w:sz="4" w:space="0" w:color="auto"/>
              <w:left w:val="single" w:sz="4" w:space="0" w:color="auto"/>
              <w:right w:val="single" w:sz="4" w:space="0" w:color="auto"/>
            </w:tcBorders>
          </w:tcPr>
          <w:p w:rsidR="006E2062" w:rsidRPr="006D5018" w:rsidRDefault="00094558" w:rsidP="006E2062">
            <w:pPr>
              <w:jc w:val="both"/>
              <w:rPr>
                <w:rFonts w:eastAsia="Calibri"/>
                <w:sz w:val="24"/>
                <w:szCs w:val="24"/>
                <w:lang w:eastAsia="en-US"/>
              </w:rPr>
            </w:pPr>
            <w:r w:rsidRPr="006D5018">
              <w:rPr>
                <w:rFonts w:eastAsia="Calibri"/>
                <w:sz w:val="24"/>
                <w:szCs w:val="24"/>
                <w:lang w:eastAsia="en-US"/>
              </w:rPr>
              <w:t>Информирование граждан о работе субъе</w:t>
            </w:r>
            <w:r w:rsidRPr="006D5018">
              <w:rPr>
                <w:rFonts w:eastAsia="Calibri"/>
                <w:sz w:val="24"/>
                <w:szCs w:val="24"/>
                <w:lang w:eastAsia="en-US"/>
              </w:rPr>
              <w:t>к</w:t>
            </w:r>
            <w:r w:rsidRPr="006D5018">
              <w:rPr>
                <w:rFonts w:eastAsia="Calibri"/>
                <w:sz w:val="24"/>
                <w:szCs w:val="24"/>
                <w:lang w:eastAsia="en-US"/>
              </w:rPr>
              <w:t>тов противодействия экстремизму, напра</w:t>
            </w:r>
            <w:r w:rsidRPr="006D5018">
              <w:rPr>
                <w:rFonts w:eastAsia="Calibri"/>
                <w:sz w:val="24"/>
                <w:szCs w:val="24"/>
                <w:lang w:eastAsia="en-US"/>
              </w:rPr>
              <w:t>в</w:t>
            </w:r>
            <w:r w:rsidRPr="006D5018">
              <w:rPr>
                <w:rFonts w:eastAsia="Calibri"/>
                <w:sz w:val="24"/>
                <w:szCs w:val="24"/>
                <w:lang w:eastAsia="en-US"/>
              </w:rPr>
              <w:t>ленной на недопущение дестабилизации социально-политической и экономической ситуации и возникновения межэтнических и межконфессиональных конфликтов, в том числе при проведении встреч, круглых столов, иных специальных мероприятий</w:t>
            </w:r>
          </w:p>
        </w:tc>
        <w:tc>
          <w:tcPr>
            <w:tcW w:w="3615" w:type="dxa"/>
            <w:vMerge w:val="restart"/>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пресс-служба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Министерства внутренних дел Российской Федерации по Нижневартовскому району (по согласованию)</w:t>
            </w: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05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vAlign w:val="center"/>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58"/>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vAlign w:val="center"/>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E2062">
        <w:trPr>
          <w:trHeight w:val="639"/>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vAlign w:val="center"/>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50"/>
          <w:jc w:val="center"/>
        </w:trPr>
        <w:tc>
          <w:tcPr>
            <w:tcW w:w="0" w:type="auto"/>
            <w:vMerge w:val="restart"/>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3.6.</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Ведение рубрики на официальном веб-сайте администрации района путем разм</w:t>
            </w:r>
            <w:r w:rsidRPr="006D5018">
              <w:rPr>
                <w:rFonts w:eastAsia="Calibri"/>
                <w:sz w:val="24"/>
                <w:szCs w:val="24"/>
                <w:lang w:eastAsia="en-US"/>
              </w:rPr>
              <w:t>е</w:t>
            </w:r>
            <w:r w:rsidRPr="006D5018">
              <w:rPr>
                <w:rFonts w:eastAsia="Calibri"/>
                <w:sz w:val="24"/>
                <w:szCs w:val="24"/>
                <w:lang w:eastAsia="en-US"/>
              </w:rPr>
              <w:t>щения:</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информационных материалов, освеща</w:t>
            </w:r>
            <w:r w:rsidRPr="006D5018">
              <w:rPr>
                <w:rFonts w:eastAsia="Calibri"/>
                <w:sz w:val="24"/>
                <w:szCs w:val="24"/>
                <w:lang w:eastAsia="en-US"/>
              </w:rPr>
              <w:t>ю</w:t>
            </w:r>
            <w:r w:rsidRPr="006D5018">
              <w:rPr>
                <w:rFonts w:eastAsia="Calibri"/>
                <w:sz w:val="24"/>
                <w:szCs w:val="24"/>
                <w:lang w:eastAsia="en-US"/>
              </w:rPr>
              <w:t>щих проведение мероприятий в ходе реал</w:t>
            </w:r>
            <w:r w:rsidRPr="006D5018">
              <w:rPr>
                <w:rFonts w:eastAsia="Calibri"/>
                <w:sz w:val="24"/>
                <w:szCs w:val="24"/>
                <w:lang w:eastAsia="en-US"/>
              </w:rPr>
              <w:t>и</w:t>
            </w:r>
            <w:r w:rsidRPr="006D5018">
              <w:rPr>
                <w:rFonts w:eastAsia="Calibri"/>
                <w:sz w:val="24"/>
                <w:szCs w:val="24"/>
                <w:lang w:eastAsia="en-US"/>
              </w:rPr>
              <w:t>зации муниципальной программы и сп</w:t>
            </w:r>
            <w:r w:rsidRPr="006D5018">
              <w:rPr>
                <w:rFonts w:eastAsia="Calibri"/>
                <w:sz w:val="24"/>
                <w:szCs w:val="24"/>
                <w:lang w:eastAsia="en-US"/>
              </w:rPr>
              <w:t>о</w:t>
            </w:r>
            <w:r w:rsidRPr="006D5018">
              <w:rPr>
                <w:rFonts w:eastAsia="Calibri"/>
                <w:sz w:val="24"/>
                <w:szCs w:val="24"/>
                <w:lang w:eastAsia="en-US"/>
              </w:rPr>
              <w:t>собствующих позиционированию района как территории дружбы народов;</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информации о проведении заседаний Ме</w:t>
            </w:r>
            <w:r w:rsidRPr="006D5018">
              <w:rPr>
                <w:rFonts w:eastAsia="Calibri"/>
                <w:sz w:val="24"/>
                <w:szCs w:val="24"/>
                <w:lang w:eastAsia="en-US"/>
              </w:rPr>
              <w:t>ж</w:t>
            </w:r>
            <w:r w:rsidRPr="006D5018">
              <w:rPr>
                <w:rFonts w:eastAsia="Calibri"/>
                <w:sz w:val="24"/>
                <w:szCs w:val="24"/>
                <w:lang w:eastAsia="en-US"/>
              </w:rPr>
              <w:t>ведомственной комиссии района по прот</w:t>
            </w:r>
            <w:r w:rsidRPr="006D5018">
              <w:rPr>
                <w:rFonts w:eastAsia="Calibri"/>
                <w:sz w:val="24"/>
                <w:szCs w:val="24"/>
                <w:lang w:eastAsia="en-US"/>
              </w:rPr>
              <w:t>и</w:t>
            </w:r>
            <w:r w:rsidRPr="006D5018">
              <w:rPr>
                <w:rFonts w:eastAsia="Calibri"/>
                <w:sz w:val="24"/>
                <w:szCs w:val="24"/>
                <w:lang w:eastAsia="en-US"/>
              </w:rPr>
              <w:t>водействию экстремистской деятельности</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пресс-служба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вопросам обществе</w:t>
            </w:r>
            <w:r w:rsidRPr="006D5018">
              <w:rPr>
                <w:rFonts w:eastAsia="Calibri"/>
                <w:sz w:val="24"/>
                <w:szCs w:val="24"/>
                <w:lang w:eastAsia="en-US"/>
              </w:rPr>
              <w:t>н</w:t>
            </w:r>
            <w:r w:rsidRPr="006D5018">
              <w:rPr>
                <w:rFonts w:eastAsia="Calibri"/>
                <w:sz w:val="24"/>
                <w:szCs w:val="24"/>
                <w:lang w:eastAsia="en-US"/>
              </w:rPr>
              <w:t>ной безопасности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информатизации и с</w:t>
            </w:r>
            <w:r w:rsidRPr="006D5018">
              <w:rPr>
                <w:rFonts w:eastAsia="Calibri"/>
                <w:sz w:val="24"/>
                <w:szCs w:val="24"/>
                <w:lang w:eastAsia="en-US"/>
              </w:rPr>
              <w:t>е</w:t>
            </w:r>
            <w:r w:rsidRPr="006D5018">
              <w:rPr>
                <w:rFonts w:eastAsia="Calibri"/>
                <w:sz w:val="24"/>
                <w:szCs w:val="24"/>
                <w:lang w:eastAsia="en-US"/>
              </w:rPr>
              <w:t>тевым ресурсам администрации района</w:t>
            </w:r>
          </w:p>
        </w:tc>
        <w:tc>
          <w:tcPr>
            <w:tcW w:w="2885" w:type="dxa"/>
            <w:tcBorders>
              <w:top w:val="single" w:sz="4" w:space="0" w:color="auto"/>
              <w:left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21"/>
          <w:jc w:val="center"/>
        </w:trPr>
        <w:tc>
          <w:tcPr>
            <w:tcW w:w="0" w:type="auto"/>
            <w:vMerge/>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45"/>
          <w:jc w:val="center"/>
        </w:trPr>
        <w:tc>
          <w:tcPr>
            <w:tcW w:w="0" w:type="auto"/>
            <w:vMerge/>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836"/>
          <w:jc w:val="center"/>
        </w:trPr>
        <w:tc>
          <w:tcPr>
            <w:tcW w:w="0" w:type="auto"/>
            <w:vMerge/>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E2062">
        <w:trPr>
          <w:trHeight w:val="407"/>
          <w:jc w:val="center"/>
        </w:trPr>
        <w:tc>
          <w:tcPr>
            <w:tcW w:w="0" w:type="auto"/>
            <w:vMerge w:val="restart"/>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3.7</w:t>
            </w:r>
            <w:r w:rsidR="00A84AEA">
              <w:rPr>
                <w:rFonts w:eastAsia="Calibri"/>
                <w:sz w:val="24"/>
                <w:szCs w:val="24"/>
                <w:lang w:eastAsia="en-US"/>
              </w:rPr>
              <w:t>.</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Оказание содействия национальным объ</w:t>
            </w:r>
            <w:r w:rsidRPr="006D5018">
              <w:rPr>
                <w:rFonts w:eastAsia="Calibri"/>
                <w:sz w:val="24"/>
                <w:szCs w:val="24"/>
                <w:lang w:eastAsia="en-US"/>
              </w:rPr>
              <w:t>е</w:t>
            </w:r>
            <w:r w:rsidRPr="006D5018">
              <w:rPr>
                <w:rFonts w:eastAsia="Calibri"/>
                <w:sz w:val="24"/>
                <w:szCs w:val="24"/>
                <w:lang w:eastAsia="en-US"/>
              </w:rPr>
              <w:lastRenderedPageBreak/>
              <w:t>динениям, в том числе в реализации кул</w:t>
            </w:r>
            <w:r w:rsidRPr="006D5018">
              <w:rPr>
                <w:rFonts w:eastAsia="Calibri"/>
                <w:sz w:val="24"/>
                <w:szCs w:val="24"/>
                <w:lang w:eastAsia="en-US"/>
              </w:rPr>
              <w:t>ь</w:t>
            </w:r>
            <w:r w:rsidRPr="006D5018">
              <w:rPr>
                <w:rFonts w:eastAsia="Calibri"/>
                <w:sz w:val="24"/>
                <w:szCs w:val="24"/>
                <w:lang w:eastAsia="en-US"/>
              </w:rPr>
              <w:t>турно-просветительских программ, подг</w:t>
            </w:r>
            <w:r w:rsidRPr="006D5018">
              <w:rPr>
                <w:rFonts w:eastAsia="Calibri"/>
                <w:sz w:val="24"/>
                <w:szCs w:val="24"/>
                <w:lang w:eastAsia="en-US"/>
              </w:rPr>
              <w:t>о</w:t>
            </w:r>
            <w:r w:rsidRPr="006D5018">
              <w:rPr>
                <w:rFonts w:eastAsia="Calibri"/>
                <w:sz w:val="24"/>
                <w:szCs w:val="24"/>
                <w:lang w:eastAsia="en-US"/>
              </w:rPr>
              <w:t>товке и проведении мероприятий, напра</w:t>
            </w:r>
            <w:r w:rsidRPr="006D5018">
              <w:rPr>
                <w:rFonts w:eastAsia="Calibri"/>
                <w:sz w:val="24"/>
                <w:szCs w:val="24"/>
                <w:lang w:eastAsia="en-US"/>
              </w:rPr>
              <w:t>в</w:t>
            </w:r>
            <w:r w:rsidRPr="006D5018">
              <w:rPr>
                <w:rFonts w:eastAsia="Calibri"/>
                <w:sz w:val="24"/>
                <w:szCs w:val="24"/>
                <w:lang w:eastAsia="en-US"/>
              </w:rPr>
              <w:t>ленных на удовлетворение этнокульту</w:t>
            </w:r>
            <w:r w:rsidRPr="006D5018">
              <w:rPr>
                <w:rFonts w:eastAsia="Calibri"/>
                <w:sz w:val="24"/>
                <w:szCs w:val="24"/>
                <w:lang w:eastAsia="en-US"/>
              </w:rPr>
              <w:t>р</w:t>
            </w:r>
            <w:r w:rsidRPr="006D5018">
              <w:rPr>
                <w:rFonts w:eastAsia="Calibri"/>
                <w:sz w:val="24"/>
                <w:szCs w:val="24"/>
                <w:lang w:eastAsia="en-US"/>
              </w:rPr>
              <w:t>ных, языковых и религиозных запросов граждан, развитие и укрепление солида</w:t>
            </w:r>
            <w:r w:rsidRPr="006D5018">
              <w:rPr>
                <w:rFonts w:eastAsia="Calibri"/>
                <w:sz w:val="24"/>
                <w:szCs w:val="24"/>
                <w:lang w:eastAsia="en-US"/>
              </w:rPr>
              <w:t>р</w:t>
            </w:r>
            <w:r w:rsidRPr="006D5018">
              <w:rPr>
                <w:rFonts w:eastAsia="Calibri"/>
                <w:sz w:val="24"/>
                <w:szCs w:val="24"/>
                <w:lang w:eastAsia="en-US"/>
              </w:rPr>
              <w:t>ности, основанной на взаимопонимании, терпимости и диалоге, в том числе:</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районного фестиваля искусств «Мое сердце – Нижневартовский район»;</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районного татаро-башкирского праздника «Сабантуй»;</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районного национального праздника «Стойбище приглашает»;</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регионального фестиваля детских талантов «Северная звезда»;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цикла мероприятий, посвященных Дню н</w:t>
            </w:r>
            <w:r w:rsidRPr="006D5018">
              <w:rPr>
                <w:rFonts w:eastAsia="Calibri"/>
                <w:sz w:val="24"/>
                <w:szCs w:val="24"/>
                <w:lang w:eastAsia="en-US"/>
              </w:rPr>
              <w:t>а</w:t>
            </w:r>
            <w:r w:rsidRPr="006D5018">
              <w:rPr>
                <w:rFonts w:eastAsia="Calibri"/>
                <w:sz w:val="24"/>
                <w:szCs w:val="24"/>
                <w:lang w:eastAsia="en-US"/>
              </w:rPr>
              <w:t>родного единства;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цикла мероприятий, посвященных Межд</w:t>
            </w:r>
            <w:r w:rsidRPr="006D5018">
              <w:rPr>
                <w:rFonts w:eastAsia="Calibri"/>
                <w:sz w:val="24"/>
                <w:szCs w:val="24"/>
                <w:lang w:eastAsia="en-US"/>
              </w:rPr>
              <w:t>у</w:t>
            </w:r>
            <w:r w:rsidRPr="006D5018">
              <w:rPr>
                <w:rFonts w:eastAsia="Calibri"/>
                <w:sz w:val="24"/>
                <w:szCs w:val="24"/>
                <w:lang w:eastAsia="en-US"/>
              </w:rPr>
              <w:t>народному дню толерантности;</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цикла мероприятий, посвященных Межд</w:t>
            </w:r>
            <w:r w:rsidRPr="006D5018">
              <w:rPr>
                <w:rFonts w:eastAsia="Calibri"/>
                <w:sz w:val="24"/>
                <w:szCs w:val="24"/>
                <w:lang w:eastAsia="en-US"/>
              </w:rPr>
              <w:t>у</w:t>
            </w:r>
            <w:r w:rsidRPr="006D5018">
              <w:rPr>
                <w:rFonts w:eastAsia="Calibri"/>
                <w:sz w:val="24"/>
                <w:szCs w:val="24"/>
                <w:lang w:eastAsia="en-US"/>
              </w:rPr>
              <w:t>народному дню родного языка;</w:t>
            </w:r>
          </w:p>
          <w:p w:rsidR="006E2062" w:rsidRPr="006D5018" w:rsidRDefault="00094558" w:rsidP="00F02BA3">
            <w:pPr>
              <w:jc w:val="both"/>
              <w:rPr>
                <w:rFonts w:eastAsia="Calibri"/>
                <w:sz w:val="24"/>
                <w:szCs w:val="24"/>
                <w:lang w:eastAsia="en-US"/>
              </w:rPr>
            </w:pPr>
            <w:r w:rsidRPr="006D5018">
              <w:rPr>
                <w:rFonts w:eastAsia="Calibri"/>
                <w:sz w:val="24"/>
                <w:szCs w:val="24"/>
                <w:lang w:eastAsia="en-US"/>
              </w:rPr>
              <w:t>цикла мероприятий, посвященных Всеми</w:t>
            </w:r>
            <w:r w:rsidRPr="006D5018">
              <w:rPr>
                <w:rFonts w:eastAsia="Calibri"/>
                <w:sz w:val="24"/>
                <w:szCs w:val="24"/>
                <w:lang w:eastAsia="en-US"/>
              </w:rPr>
              <w:t>р</w:t>
            </w:r>
            <w:r w:rsidRPr="006D5018">
              <w:rPr>
                <w:rFonts w:eastAsia="Calibri"/>
                <w:sz w:val="24"/>
                <w:szCs w:val="24"/>
                <w:lang w:eastAsia="en-US"/>
              </w:rPr>
              <w:t>ному Дню культурного разнообразия, в том числе познавательная беседа «Под одним небом»</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управление культуры админис</w:t>
            </w:r>
            <w:r w:rsidRPr="006D5018">
              <w:rPr>
                <w:rFonts w:eastAsia="Calibri"/>
                <w:sz w:val="24"/>
                <w:szCs w:val="24"/>
                <w:lang w:eastAsia="en-US"/>
              </w:rPr>
              <w:t>т</w:t>
            </w:r>
            <w:r w:rsidRPr="006D5018">
              <w:rPr>
                <w:rFonts w:eastAsia="Calibri"/>
                <w:sz w:val="24"/>
                <w:szCs w:val="24"/>
                <w:lang w:eastAsia="en-US"/>
              </w:rPr>
              <w:lastRenderedPageBreak/>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физической культуре и спорту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организации де</w:t>
            </w:r>
            <w:r w:rsidRPr="006D5018">
              <w:rPr>
                <w:rFonts w:eastAsia="Calibri"/>
                <w:sz w:val="24"/>
                <w:szCs w:val="24"/>
                <w:lang w:eastAsia="en-US"/>
              </w:rPr>
              <w:t>я</w:t>
            </w:r>
            <w:r w:rsidRPr="006D5018">
              <w:rPr>
                <w:rFonts w:eastAsia="Calibri"/>
                <w:sz w:val="24"/>
                <w:szCs w:val="24"/>
                <w:lang w:eastAsia="en-US"/>
              </w:rPr>
              <w:t>тельности администрации ра</w:t>
            </w:r>
            <w:r w:rsidRPr="006D5018">
              <w:rPr>
                <w:rFonts w:eastAsia="Calibri"/>
                <w:sz w:val="24"/>
                <w:szCs w:val="24"/>
                <w:lang w:eastAsia="en-US"/>
              </w:rPr>
              <w:t>й</w:t>
            </w:r>
            <w:r w:rsidRPr="006D5018">
              <w:rPr>
                <w:rFonts w:eastAsia="Calibri"/>
                <w:sz w:val="24"/>
                <w:szCs w:val="24"/>
                <w:lang w:eastAsia="en-US"/>
              </w:rPr>
              <w:t>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по вопросам соц</w:t>
            </w:r>
            <w:r w:rsidRPr="006D5018">
              <w:rPr>
                <w:rFonts w:eastAsia="Calibri"/>
                <w:sz w:val="24"/>
                <w:szCs w:val="24"/>
                <w:lang w:eastAsia="en-US"/>
              </w:rPr>
              <w:t>и</w:t>
            </w:r>
            <w:r w:rsidRPr="006D5018">
              <w:rPr>
                <w:rFonts w:eastAsia="Calibri"/>
                <w:sz w:val="24"/>
                <w:szCs w:val="24"/>
                <w:lang w:eastAsia="en-US"/>
              </w:rPr>
              <w:t>альной сферы администрации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администрации городских и сельских поселений района (по согласованию);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местная татаро-башкирская о</w:t>
            </w:r>
            <w:r w:rsidRPr="006D5018">
              <w:rPr>
                <w:rFonts w:eastAsia="Calibri"/>
                <w:sz w:val="24"/>
                <w:szCs w:val="24"/>
                <w:lang w:eastAsia="en-US"/>
              </w:rPr>
              <w:t>б</w:t>
            </w:r>
            <w:r w:rsidRPr="006D5018">
              <w:rPr>
                <w:rFonts w:eastAsia="Calibri"/>
                <w:sz w:val="24"/>
                <w:szCs w:val="24"/>
                <w:lang w:eastAsia="en-US"/>
              </w:rPr>
              <w:t>щественная организация «К</w:t>
            </w:r>
            <w:r w:rsidRPr="006D5018">
              <w:rPr>
                <w:rFonts w:eastAsia="Calibri"/>
                <w:sz w:val="24"/>
                <w:szCs w:val="24"/>
                <w:lang w:eastAsia="en-US"/>
              </w:rPr>
              <w:t>у</w:t>
            </w:r>
            <w:r w:rsidRPr="006D5018">
              <w:rPr>
                <w:rFonts w:eastAsia="Calibri"/>
                <w:sz w:val="24"/>
                <w:szCs w:val="24"/>
                <w:lang w:eastAsia="en-US"/>
              </w:rPr>
              <w:t>рай» (Флейта) Нижневартовск</w:t>
            </w:r>
            <w:r w:rsidRPr="006D5018">
              <w:rPr>
                <w:rFonts w:eastAsia="Calibri"/>
                <w:sz w:val="24"/>
                <w:szCs w:val="24"/>
                <w:lang w:eastAsia="en-US"/>
              </w:rPr>
              <w:t>о</w:t>
            </w:r>
            <w:r w:rsidRPr="006D5018">
              <w:rPr>
                <w:rFonts w:eastAsia="Calibri"/>
                <w:sz w:val="24"/>
                <w:szCs w:val="24"/>
                <w:lang w:eastAsia="en-US"/>
              </w:rPr>
              <w:t>го района</w:t>
            </w:r>
            <w:r w:rsidR="00A84AEA">
              <w:rPr>
                <w:rFonts w:eastAsia="Calibri"/>
                <w:sz w:val="24"/>
                <w:szCs w:val="24"/>
                <w:lang w:eastAsia="en-US"/>
              </w:rPr>
              <w:t xml:space="preserve"> (по согласованию)</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75"/>
          <w:jc w:val="center"/>
        </w:trPr>
        <w:tc>
          <w:tcPr>
            <w:tcW w:w="0" w:type="auto"/>
            <w:vMerge/>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10"/>
          <w:jc w:val="center"/>
        </w:trPr>
        <w:tc>
          <w:tcPr>
            <w:tcW w:w="0" w:type="auto"/>
            <w:vMerge/>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713"/>
          <w:jc w:val="center"/>
        </w:trPr>
        <w:tc>
          <w:tcPr>
            <w:tcW w:w="0" w:type="auto"/>
            <w:vMerge/>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top w:val="single" w:sz="4" w:space="0" w:color="auto"/>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72"/>
          <w:jc w:val="center"/>
        </w:trPr>
        <w:tc>
          <w:tcPr>
            <w:tcW w:w="0" w:type="auto"/>
            <w:vMerge w:val="restart"/>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3.8</w:t>
            </w:r>
            <w:r w:rsidR="00A84AEA">
              <w:rPr>
                <w:rFonts w:eastAsia="Calibri"/>
                <w:sz w:val="24"/>
                <w:szCs w:val="24"/>
                <w:lang w:eastAsia="en-US"/>
              </w:rPr>
              <w:t>.</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Привлечение представителей религиозных организаций района к подготовке и пров</w:t>
            </w:r>
            <w:r w:rsidRPr="006D5018">
              <w:rPr>
                <w:rFonts w:eastAsia="Calibri"/>
                <w:sz w:val="24"/>
                <w:szCs w:val="24"/>
                <w:lang w:eastAsia="en-US"/>
              </w:rPr>
              <w:t>е</w:t>
            </w:r>
            <w:r w:rsidRPr="006D5018">
              <w:rPr>
                <w:rFonts w:eastAsia="Calibri"/>
                <w:sz w:val="24"/>
                <w:szCs w:val="24"/>
                <w:lang w:eastAsia="en-US"/>
              </w:rPr>
              <w:t>дению мероприятий, направленных на ра</w:t>
            </w:r>
            <w:r w:rsidRPr="006D5018">
              <w:rPr>
                <w:rFonts w:eastAsia="Calibri"/>
                <w:sz w:val="24"/>
                <w:szCs w:val="24"/>
                <w:lang w:eastAsia="en-US"/>
              </w:rPr>
              <w:t>з</w:t>
            </w:r>
            <w:r w:rsidRPr="006D5018">
              <w:rPr>
                <w:rFonts w:eastAsia="Calibri"/>
                <w:sz w:val="24"/>
                <w:szCs w:val="24"/>
                <w:lang w:eastAsia="en-US"/>
              </w:rPr>
              <w:t xml:space="preserve">витие межконфессионального диалога и </w:t>
            </w:r>
            <w:r w:rsidRPr="006D5018">
              <w:rPr>
                <w:rFonts w:eastAsia="Calibri"/>
                <w:sz w:val="24"/>
                <w:szCs w:val="24"/>
                <w:lang w:eastAsia="en-US"/>
              </w:rPr>
              <w:lastRenderedPageBreak/>
              <w:t>сотрудничества, в том числе при организ</w:t>
            </w:r>
            <w:r w:rsidRPr="006D5018">
              <w:rPr>
                <w:rFonts w:eastAsia="Calibri"/>
                <w:sz w:val="24"/>
                <w:szCs w:val="24"/>
                <w:lang w:eastAsia="en-US"/>
              </w:rPr>
              <w:t>а</w:t>
            </w:r>
            <w:r w:rsidRPr="006D5018">
              <w:rPr>
                <w:rFonts w:eastAsia="Calibri"/>
                <w:sz w:val="24"/>
                <w:szCs w:val="24"/>
                <w:lang w:eastAsia="en-US"/>
              </w:rPr>
              <w:t>ции и проведении семинаров, круглых ст</w:t>
            </w:r>
            <w:r w:rsidRPr="006D5018">
              <w:rPr>
                <w:rFonts w:eastAsia="Calibri"/>
                <w:sz w:val="24"/>
                <w:szCs w:val="24"/>
                <w:lang w:eastAsia="en-US"/>
              </w:rPr>
              <w:t>о</w:t>
            </w:r>
            <w:r w:rsidRPr="006D5018">
              <w:rPr>
                <w:rFonts w:eastAsia="Calibri"/>
                <w:sz w:val="24"/>
                <w:szCs w:val="24"/>
                <w:lang w:eastAsia="en-US"/>
              </w:rPr>
              <w:t xml:space="preserve">лов, конференций, заседаний комиссий и мероприятий, способствующих развитию межконфессионального диалога </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управление образования и  м</w:t>
            </w:r>
            <w:r w:rsidRPr="006D5018">
              <w:rPr>
                <w:rFonts w:eastAsia="Calibri"/>
                <w:sz w:val="24"/>
                <w:szCs w:val="24"/>
                <w:lang w:eastAsia="en-US"/>
              </w:rPr>
              <w:t>о</w:t>
            </w:r>
            <w:r w:rsidRPr="006D5018">
              <w:rPr>
                <w:rFonts w:eastAsia="Calibri"/>
                <w:sz w:val="24"/>
                <w:szCs w:val="24"/>
                <w:lang w:eastAsia="en-US"/>
              </w:rPr>
              <w:t>лодежной политики админис</w:t>
            </w:r>
            <w:r w:rsidRPr="006D5018">
              <w:rPr>
                <w:rFonts w:eastAsia="Calibri"/>
                <w:sz w:val="24"/>
                <w:szCs w:val="24"/>
                <w:lang w:eastAsia="en-US"/>
              </w:rPr>
              <w:t>т</w:t>
            </w:r>
            <w:r w:rsidRPr="006D5018">
              <w:rPr>
                <w:rFonts w:eastAsia="Calibri"/>
                <w:sz w:val="24"/>
                <w:szCs w:val="24"/>
                <w:lang w:eastAsia="en-US"/>
              </w:rPr>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lastRenderedPageBreak/>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организации де</w:t>
            </w:r>
            <w:r w:rsidRPr="006D5018">
              <w:rPr>
                <w:rFonts w:eastAsia="Calibri"/>
                <w:sz w:val="24"/>
                <w:szCs w:val="24"/>
                <w:lang w:eastAsia="en-US"/>
              </w:rPr>
              <w:t>я</w:t>
            </w:r>
            <w:r w:rsidRPr="006D5018">
              <w:rPr>
                <w:rFonts w:eastAsia="Calibri"/>
                <w:sz w:val="24"/>
                <w:szCs w:val="24"/>
                <w:lang w:eastAsia="en-US"/>
              </w:rPr>
              <w:t>тельности администрации ра</w:t>
            </w:r>
            <w:r w:rsidRPr="006D5018">
              <w:rPr>
                <w:rFonts w:eastAsia="Calibri"/>
                <w:sz w:val="24"/>
                <w:szCs w:val="24"/>
                <w:lang w:eastAsia="en-US"/>
              </w:rPr>
              <w:t>й</w:t>
            </w:r>
            <w:r w:rsidRPr="006D5018">
              <w:rPr>
                <w:rFonts w:eastAsia="Calibri"/>
                <w:sz w:val="24"/>
                <w:szCs w:val="24"/>
                <w:lang w:eastAsia="en-US"/>
              </w:rPr>
              <w:t>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администрации городских и сельских поселений района (по согласованию);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Межведомственная комиссия района по противодействию эк</w:t>
            </w:r>
            <w:r w:rsidRPr="006D5018">
              <w:rPr>
                <w:rFonts w:eastAsia="Calibri"/>
                <w:sz w:val="24"/>
                <w:szCs w:val="24"/>
                <w:lang w:eastAsia="en-US"/>
              </w:rPr>
              <w:t>с</w:t>
            </w:r>
            <w:r w:rsidRPr="006D5018">
              <w:rPr>
                <w:rFonts w:eastAsia="Calibri"/>
                <w:sz w:val="24"/>
                <w:szCs w:val="24"/>
                <w:lang w:eastAsia="en-US"/>
              </w:rPr>
              <w:t>тремистской деятельности</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6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36"/>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291"/>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71"/>
          <w:jc w:val="center"/>
        </w:trPr>
        <w:tc>
          <w:tcPr>
            <w:tcW w:w="0" w:type="auto"/>
            <w:vMerge w:val="restart"/>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lastRenderedPageBreak/>
              <w:t>3.9</w:t>
            </w:r>
            <w:r w:rsidR="00A84AEA">
              <w:rPr>
                <w:rFonts w:eastAsia="Calibri"/>
                <w:sz w:val="24"/>
                <w:szCs w:val="24"/>
                <w:lang w:eastAsia="en-US"/>
              </w:rPr>
              <w:t>.</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Проведение предупредительно-профилак</w:t>
            </w:r>
            <w:r w:rsidR="00A84AEA">
              <w:rPr>
                <w:rFonts w:eastAsia="Calibri"/>
                <w:sz w:val="24"/>
                <w:szCs w:val="24"/>
                <w:lang w:eastAsia="en-US"/>
              </w:rPr>
              <w:t>-</w:t>
            </w:r>
            <w:r w:rsidRPr="006D5018">
              <w:rPr>
                <w:rFonts w:eastAsia="Calibri"/>
                <w:sz w:val="24"/>
                <w:szCs w:val="24"/>
                <w:lang w:eastAsia="en-US"/>
              </w:rPr>
              <w:t>тических и информационно-пропаган</w:t>
            </w:r>
            <w:r w:rsidR="00A84AEA">
              <w:rPr>
                <w:rFonts w:eastAsia="Calibri"/>
                <w:sz w:val="24"/>
                <w:szCs w:val="24"/>
                <w:lang w:eastAsia="en-US"/>
              </w:rPr>
              <w:t>-</w:t>
            </w:r>
            <w:r w:rsidRPr="006D5018">
              <w:rPr>
                <w:rFonts w:eastAsia="Calibri"/>
                <w:sz w:val="24"/>
                <w:szCs w:val="24"/>
                <w:lang w:eastAsia="en-US"/>
              </w:rPr>
              <w:t>дистских мер по недопущению распр</w:t>
            </w:r>
            <w:r w:rsidRPr="006D5018">
              <w:rPr>
                <w:rFonts w:eastAsia="Calibri"/>
                <w:sz w:val="24"/>
                <w:szCs w:val="24"/>
                <w:lang w:eastAsia="en-US"/>
              </w:rPr>
              <w:t>о</w:t>
            </w:r>
            <w:r w:rsidRPr="006D5018">
              <w:rPr>
                <w:rFonts w:eastAsia="Calibri"/>
                <w:sz w:val="24"/>
                <w:szCs w:val="24"/>
                <w:lang w:eastAsia="en-US"/>
              </w:rPr>
              <w:t>странения радикальной исламской идеол</w:t>
            </w:r>
            <w:r w:rsidRPr="006D5018">
              <w:rPr>
                <w:rFonts w:eastAsia="Calibri"/>
                <w:sz w:val="24"/>
                <w:szCs w:val="24"/>
                <w:lang w:eastAsia="en-US"/>
              </w:rPr>
              <w:t>о</w:t>
            </w:r>
            <w:r w:rsidRPr="006D5018">
              <w:rPr>
                <w:rFonts w:eastAsia="Calibri"/>
                <w:sz w:val="24"/>
                <w:szCs w:val="24"/>
                <w:lang w:eastAsia="en-US"/>
              </w:rPr>
              <w:t>гии, а также по оказанию влияния на бл</w:t>
            </w:r>
            <w:r w:rsidRPr="006D5018">
              <w:rPr>
                <w:rFonts w:eastAsia="Calibri"/>
                <w:sz w:val="24"/>
                <w:szCs w:val="24"/>
                <w:lang w:eastAsia="en-US"/>
              </w:rPr>
              <w:t>и</w:t>
            </w:r>
            <w:r w:rsidRPr="006D5018">
              <w:rPr>
                <w:rFonts w:eastAsia="Calibri"/>
                <w:sz w:val="24"/>
                <w:szCs w:val="24"/>
                <w:lang w:eastAsia="en-US"/>
              </w:rPr>
              <w:t>жайшее окружение лиц, причастных к фа</w:t>
            </w:r>
            <w:r w:rsidRPr="006D5018">
              <w:rPr>
                <w:rFonts w:eastAsia="Calibri"/>
                <w:sz w:val="24"/>
                <w:szCs w:val="24"/>
                <w:lang w:eastAsia="en-US"/>
              </w:rPr>
              <w:t>к</w:t>
            </w:r>
            <w:r w:rsidRPr="006D5018">
              <w:rPr>
                <w:rFonts w:eastAsia="Calibri"/>
                <w:sz w:val="24"/>
                <w:szCs w:val="24"/>
                <w:lang w:eastAsia="en-US"/>
              </w:rPr>
              <w:t>там проявления религиозного экстремизма в Нижневартовском районе</w:t>
            </w:r>
          </w:p>
        </w:tc>
        <w:tc>
          <w:tcPr>
            <w:tcW w:w="3615" w:type="dxa"/>
            <w:vMerge w:val="restart"/>
            <w:tcBorders>
              <w:top w:val="single" w:sz="4" w:space="0" w:color="auto"/>
              <w:left w:val="single" w:sz="4" w:space="0" w:color="auto"/>
              <w:right w:val="single" w:sz="4" w:space="0" w:color="auto"/>
            </w:tcBorders>
          </w:tcPr>
          <w:p w:rsidR="00094558" w:rsidRPr="006D5018" w:rsidRDefault="00094558" w:rsidP="00094558">
            <w:pPr>
              <w:widowControl w:val="0"/>
              <w:jc w:val="both"/>
              <w:rPr>
                <w:rFonts w:eastAsia="Calibri"/>
                <w:sz w:val="24"/>
                <w:szCs w:val="24"/>
                <w:lang w:eastAsia="en-US" w:bidi="en-US"/>
              </w:rPr>
            </w:pPr>
            <w:r w:rsidRPr="006D5018">
              <w:rPr>
                <w:rFonts w:eastAsia="Calibri"/>
                <w:sz w:val="24"/>
                <w:szCs w:val="24"/>
                <w:lang w:eastAsia="en-US" w:bidi="en-US"/>
              </w:rPr>
              <w:t xml:space="preserve">отдел Министерства внутренних дел Российской Федерации по Нижневартовскому району </w:t>
            </w:r>
            <w:r w:rsidRPr="006D5018">
              <w:rPr>
                <w:rFonts w:eastAsia="Calibri"/>
                <w:sz w:val="24"/>
                <w:szCs w:val="24"/>
                <w:lang w:eastAsia="en-US"/>
              </w:rPr>
              <w:t>(по согласованию);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bidi="en-US"/>
              </w:rPr>
              <w:t>местная православная религио</w:t>
            </w:r>
            <w:r w:rsidRPr="006D5018">
              <w:rPr>
                <w:rFonts w:eastAsia="Calibri"/>
                <w:sz w:val="24"/>
                <w:szCs w:val="24"/>
                <w:lang w:eastAsia="en-US" w:bidi="en-US"/>
              </w:rPr>
              <w:t>з</w:t>
            </w:r>
            <w:r w:rsidRPr="006D5018">
              <w:rPr>
                <w:rFonts w:eastAsia="Calibri"/>
                <w:sz w:val="24"/>
                <w:szCs w:val="24"/>
                <w:lang w:eastAsia="en-US" w:bidi="en-US"/>
              </w:rPr>
              <w:t>ная организация «Приход храма в честь святителя Николая арх</w:t>
            </w:r>
            <w:r w:rsidRPr="006D5018">
              <w:rPr>
                <w:rFonts w:eastAsia="Calibri"/>
                <w:sz w:val="24"/>
                <w:szCs w:val="24"/>
                <w:lang w:eastAsia="en-US" w:bidi="en-US"/>
              </w:rPr>
              <w:t>и</w:t>
            </w:r>
            <w:r w:rsidRPr="006D5018">
              <w:rPr>
                <w:rFonts w:eastAsia="Calibri"/>
                <w:sz w:val="24"/>
                <w:szCs w:val="24"/>
                <w:lang w:eastAsia="en-US" w:bidi="en-US"/>
              </w:rPr>
              <w:t>епископа Мир Ликийских Чуд</w:t>
            </w:r>
            <w:r w:rsidRPr="006D5018">
              <w:rPr>
                <w:rFonts w:eastAsia="Calibri"/>
                <w:sz w:val="24"/>
                <w:szCs w:val="24"/>
                <w:lang w:eastAsia="en-US" w:bidi="en-US"/>
              </w:rPr>
              <w:t>о</w:t>
            </w:r>
            <w:r w:rsidRPr="006D5018">
              <w:rPr>
                <w:rFonts w:eastAsia="Calibri"/>
                <w:sz w:val="24"/>
                <w:szCs w:val="24"/>
                <w:lang w:eastAsia="en-US" w:bidi="en-US"/>
              </w:rPr>
              <w:t xml:space="preserve">творца» </w:t>
            </w:r>
            <w:r w:rsidRPr="006D5018">
              <w:rPr>
                <w:rFonts w:eastAsia="Calibri"/>
                <w:sz w:val="24"/>
                <w:szCs w:val="24"/>
                <w:lang w:eastAsia="en-US"/>
              </w:rPr>
              <w:t>(по согласованию);</w:t>
            </w:r>
          </w:p>
          <w:p w:rsidR="00094558" w:rsidRPr="006D5018" w:rsidRDefault="00094558" w:rsidP="00A84AEA">
            <w:pPr>
              <w:jc w:val="both"/>
              <w:rPr>
                <w:rFonts w:eastAsia="Calibri"/>
                <w:sz w:val="24"/>
                <w:szCs w:val="24"/>
                <w:lang w:eastAsia="en-US"/>
              </w:rPr>
            </w:pPr>
            <w:r w:rsidRPr="006D5018">
              <w:rPr>
                <w:rFonts w:eastAsia="Calibri"/>
                <w:sz w:val="24"/>
                <w:szCs w:val="24"/>
                <w:lang w:eastAsia="en-US" w:bidi="en-US"/>
              </w:rPr>
              <w:t>местная мусульманская</w:t>
            </w:r>
            <w:r w:rsidR="00A84AEA">
              <w:rPr>
                <w:rFonts w:eastAsia="Calibri"/>
                <w:sz w:val="24"/>
                <w:szCs w:val="24"/>
                <w:lang w:eastAsia="en-US" w:bidi="en-US"/>
              </w:rPr>
              <w:t xml:space="preserve"> религ</w:t>
            </w:r>
            <w:r w:rsidR="00A84AEA">
              <w:rPr>
                <w:rFonts w:eastAsia="Calibri"/>
                <w:sz w:val="24"/>
                <w:szCs w:val="24"/>
                <w:lang w:eastAsia="en-US" w:bidi="en-US"/>
              </w:rPr>
              <w:t>и</w:t>
            </w:r>
            <w:r w:rsidR="00A84AEA">
              <w:rPr>
                <w:rFonts w:eastAsia="Calibri"/>
                <w:sz w:val="24"/>
                <w:szCs w:val="24"/>
                <w:lang w:eastAsia="en-US" w:bidi="en-US"/>
              </w:rPr>
              <w:t>озная</w:t>
            </w:r>
            <w:r w:rsidRPr="006D5018">
              <w:rPr>
                <w:rFonts w:eastAsia="Calibri"/>
                <w:sz w:val="24"/>
                <w:szCs w:val="24"/>
                <w:lang w:eastAsia="en-US" w:bidi="en-US"/>
              </w:rPr>
              <w:t xml:space="preserve"> организация </w:t>
            </w:r>
            <w:r w:rsidR="00A84AEA">
              <w:rPr>
                <w:rFonts w:eastAsia="Calibri"/>
                <w:sz w:val="24"/>
                <w:szCs w:val="24"/>
                <w:lang w:eastAsia="en-US" w:bidi="en-US"/>
              </w:rPr>
              <w:t xml:space="preserve">пгт. </w:t>
            </w:r>
            <w:r w:rsidRPr="006D5018">
              <w:rPr>
                <w:rFonts w:eastAsia="Calibri"/>
                <w:sz w:val="24"/>
                <w:szCs w:val="24"/>
                <w:lang w:eastAsia="en-US" w:bidi="en-US"/>
              </w:rPr>
              <w:t>Излучи</w:t>
            </w:r>
            <w:r w:rsidRPr="006D5018">
              <w:rPr>
                <w:rFonts w:eastAsia="Calibri"/>
                <w:sz w:val="24"/>
                <w:szCs w:val="24"/>
                <w:lang w:eastAsia="en-US" w:bidi="en-US"/>
              </w:rPr>
              <w:t>н</w:t>
            </w:r>
            <w:r w:rsidRPr="006D5018">
              <w:rPr>
                <w:rFonts w:eastAsia="Calibri"/>
                <w:sz w:val="24"/>
                <w:szCs w:val="24"/>
                <w:lang w:eastAsia="en-US" w:bidi="en-US"/>
              </w:rPr>
              <w:t>ск</w:t>
            </w:r>
            <w:r w:rsidR="00A84AEA">
              <w:rPr>
                <w:rFonts w:eastAsia="Calibri"/>
                <w:sz w:val="24"/>
                <w:szCs w:val="24"/>
                <w:lang w:eastAsia="en-US" w:bidi="en-US"/>
              </w:rPr>
              <w:t>а</w:t>
            </w:r>
            <w:r w:rsidRPr="006D5018">
              <w:rPr>
                <w:rFonts w:eastAsia="Calibri"/>
                <w:sz w:val="24"/>
                <w:szCs w:val="24"/>
                <w:lang w:eastAsia="en-US"/>
              </w:rPr>
              <w:t>(по согласованию)</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61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widowControl w:val="0"/>
              <w:jc w:val="both"/>
              <w:rPr>
                <w:rFonts w:eastAsia="Calibri"/>
                <w:sz w:val="24"/>
                <w:szCs w:val="24"/>
                <w:lang w:eastAsia="en-US" w:bidi="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87"/>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widowControl w:val="0"/>
              <w:jc w:val="both"/>
              <w:rPr>
                <w:rFonts w:eastAsia="Calibri"/>
                <w:sz w:val="24"/>
                <w:szCs w:val="24"/>
                <w:lang w:eastAsia="en-US" w:bidi="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15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widowControl w:val="0"/>
              <w:jc w:val="both"/>
              <w:rPr>
                <w:rFonts w:eastAsia="Calibri"/>
                <w:sz w:val="24"/>
                <w:szCs w:val="24"/>
                <w:lang w:eastAsia="en-US" w:bidi="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32"/>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3.10.</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Проведение мероприятий, приуроченных к дням национальных культур, государс</w:t>
            </w:r>
            <w:r w:rsidRPr="006D5018">
              <w:rPr>
                <w:rFonts w:eastAsia="Calibri"/>
                <w:sz w:val="24"/>
                <w:szCs w:val="24"/>
                <w:lang w:eastAsia="en-US"/>
              </w:rPr>
              <w:t>т</w:t>
            </w:r>
            <w:r w:rsidRPr="006D5018">
              <w:rPr>
                <w:rFonts w:eastAsia="Calibri"/>
                <w:sz w:val="24"/>
                <w:szCs w:val="24"/>
                <w:lang w:eastAsia="en-US"/>
              </w:rPr>
              <w:t>венным праздникам, в целях сохранения и развития культурного наследия наряду с воспитанием уважения к исторической р</w:t>
            </w:r>
            <w:r w:rsidRPr="006D5018">
              <w:rPr>
                <w:rFonts w:eastAsia="Calibri"/>
                <w:sz w:val="24"/>
                <w:szCs w:val="24"/>
                <w:lang w:eastAsia="en-US"/>
              </w:rPr>
              <w:t>о</w:t>
            </w:r>
            <w:r w:rsidRPr="006D5018">
              <w:rPr>
                <w:rFonts w:eastAsia="Calibri"/>
                <w:sz w:val="24"/>
                <w:szCs w:val="24"/>
                <w:lang w:eastAsia="en-US"/>
              </w:rPr>
              <w:t>ли межнационального объединения в ко</w:t>
            </w:r>
            <w:r w:rsidRPr="006D5018">
              <w:rPr>
                <w:rFonts w:eastAsia="Calibri"/>
                <w:sz w:val="24"/>
                <w:szCs w:val="24"/>
                <w:lang w:eastAsia="en-US"/>
              </w:rPr>
              <w:t>н</w:t>
            </w:r>
            <w:r w:rsidRPr="006D5018">
              <w:rPr>
                <w:rFonts w:eastAsia="Calibri"/>
                <w:sz w:val="24"/>
                <w:szCs w:val="24"/>
                <w:lang w:eastAsia="en-US"/>
              </w:rPr>
              <w:t>тексте исторически значимых для России событий, в том числе Фестиваль Дружбы народов, с привлечением представителей религиозных общин и эмигрантов</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3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6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2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Default="00094558" w:rsidP="00094558">
            <w:pPr>
              <w:rPr>
                <w:rFonts w:eastAsia="Calibri"/>
                <w:sz w:val="24"/>
                <w:szCs w:val="24"/>
                <w:lang w:eastAsia="en-US"/>
              </w:rPr>
            </w:pPr>
            <w:r w:rsidRPr="006D5018">
              <w:rPr>
                <w:rFonts w:eastAsia="Calibri"/>
                <w:sz w:val="24"/>
                <w:szCs w:val="24"/>
                <w:lang w:eastAsia="en-US"/>
              </w:rPr>
              <w:t>Итого по задаче 3</w:t>
            </w:r>
          </w:p>
          <w:p w:rsidR="00A84AEA" w:rsidRDefault="00A84AEA" w:rsidP="00094558">
            <w:pPr>
              <w:rPr>
                <w:rFonts w:eastAsia="Calibri"/>
                <w:sz w:val="24"/>
                <w:szCs w:val="24"/>
                <w:lang w:eastAsia="en-US"/>
              </w:rPr>
            </w:pPr>
          </w:p>
          <w:p w:rsidR="00A84AEA" w:rsidRPr="006D5018" w:rsidRDefault="00A84AEA"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66,25</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66,25</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lastRenderedPageBreak/>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lastRenderedPageBreak/>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66,25</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66,25</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094558">
        <w:trPr>
          <w:jc w:val="center"/>
        </w:trPr>
        <w:tc>
          <w:tcPr>
            <w:tcW w:w="15061" w:type="dxa"/>
            <w:gridSpan w:val="8"/>
            <w:tcBorders>
              <w:top w:val="single" w:sz="4" w:space="0" w:color="auto"/>
              <w:left w:val="single" w:sz="4" w:space="0" w:color="auto"/>
              <w:bottom w:val="single" w:sz="4" w:space="0" w:color="auto"/>
              <w:right w:val="single" w:sz="4" w:space="0" w:color="auto"/>
            </w:tcBorders>
            <w:hideMark/>
          </w:tcPr>
          <w:p w:rsidR="00A84AEA" w:rsidRDefault="00094558" w:rsidP="00094558">
            <w:pPr>
              <w:jc w:val="center"/>
              <w:rPr>
                <w:rFonts w:eastAsia="Calibri"/>
                <w:b/>
                <w:sz w:val="24"/>
                <w:szCs w:val="24"/>
                <w:lang w:eastAsia="en-US"/>
              </w:rPr>
            </w:pPr>
            <w:r w:rsidRPr="006D5018">
              <w:rPr>
                <w:rFonts w:eastAsia="Calibri"/>
                <w:b/>
                <w:sz w:val="24"/>
                <w:szCs w:val="24"/>
                <w:lang w:eastAsia="en-US"/>
              </w:rPr>
              <w:t xml:space="preserve">Задача 4. Совершенствование механизмов обеспечения законности и правопорядка в сфере межнациональных отношений </w:t>
            </w:r>
          </w:p>
          <w:p w:rsidR="00094558" w:rsidRPr="006D5018" w:rsidRDefault="00094558" w:rsidP="00094558">
            <w:pPr>
              <w:jc w:val="center"/>
              <w:rPr>
                <w:rFonts w:eastAsia="Calibri"/>
                <w:b/>
                <w:sz w:val="24"/>
                <w:szCs w:val="24"/>
                <w:lang w:eastAsia="en-US"/>
              </w:rPr>
            </w:pPr>
            <w:r w:rsidRPr="006D5018">
              <w:rPr>
                <w:rFonts w:eastAsia="Calibri"/>
                <w:b/>
                <w:sz w:val="24"/>
                <w:szCs w:val="24"/>
                <w:lang w:eastAsia="en-US"/>
              </w:rPr>
              <w:t>и антитеррористической защищенности</w:t>
            </w:r>
          </w:p>
        </w:tc>
      </w:tr>
      <w:tr w:rsidR="00094558" w:rsidRPr="006D5018" w:rsidTr="006D5018">
        <w:trPr>
          <w:trHeight w:val="209"/>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4.1.</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Организация работы Межведомственной комиссии района по профилактике экстр</w:t>
            </w:r>
            <w:r w:rsidRPr="006D5018">
              <w:rPr>
                <w:rFonts w:eastAsia="Calibri"/>
                <w:sz w:val="24"/>
                <w:szCs w:val="24"/>
                <w:lang w:eastAsia="en-US"/>
              </w:rPr>
              <w:t>е</w:t>
            </w:r>
            <w:r w:rsidRPr="006D5018">
              <w:rPr>
                <w:rFonts w:eastAsia="Calibri"/>
                <w:sz w:val="24"/>
                <w:szCs w:val="24"/>
                <w:lang w:eastAsia="en-US"/>
              </w:rPr>
              <w:t xml:space="preserve">мистской деятельности </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 вопросам обществе</w:t>
            </w:r>
            <w:r w:rsidRPr="006D5018">
              <w:rPr>
                <w:rFonts w:eastAsia="Calibri"/>
                <w:sz w:val="24"/>
                <w:szCs w:val="24"/>
                <w:lang w:eastAsia="en-US"/>
              </w:rPr>
              <w:t>н</w:t>
            </w:r>
            <w:r w:rsidRPr="006D5018">
              <w:rPr>
                <w:rFonts w:eastAsia="Calibri"/>
                <w:sz w:val="24"/>
                <w:szCs w:val="24"/>
                <w:lang w:eastAsia="en-US"/>
              </w:rPr>
              <w:t>ной безопасности администр</w:t>
            </w:r>
            <w:r w:rsidRPr="006D5018">
              <w:rPr>
                <w:rFonts w:eastAsia="Calibri"/>
                <w:sz w:val="24"/>
                <w:szCs w:val="24"/>
                <w:lang w:eastAsia="en-US"/>
              </w:rPr>
              <w:t>а</w:t>
            </w:r>
            <w:r w:rsidRPr="006D5018">
              <w:rPr>
                <w:rFonts w:eastAsia="Calibri"/>
                <w:sz w:val="24"/>
                <w:szCs w:val="24"/>
                <w:lang w:eastAsia="en-US"/>
              </w:rPr>
              <w:t>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4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6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96"/>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85"/>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4.2.</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Организация и проведение цикла встреч обучающихся образовательных учрежд</w:t>
            </w:r>
            <w:r w:rsidRPr="006D5018">
              <w:rPr>
                <w:rFonts w:eastAsia="Calibri"/>
                <w:sz w:val="24"/>
                <w:szCs w:val="24"/>
                <w:lang w:eastAsia="en-US"/>
              </w:rPr>
              <w:t>е</w:t>
            </w:r>
            <w:r w:rsidRPr="006D5018">
              <w:rPr>
                <w:rFonts w:eastAsia="Calibri"/>
                <w:sz w:val="24"/>
                <w:szCs w:val="24"/>
                <w:lang w:eastAsia="en-US"/>
              </w:rPr>
              <w:t>ний района с представителями правоохр</w:t>
            </w:r>
            <w:r w:rsidRPr="006D5018">
              <w:rPr>
                <w:rFonts w:eastAsia="Calibri"/>
                <w:sz w:val="24"/>
                <w:szCs w:val="24"/>
                <w:lang w:eastAsia="en-US"/>
              </w:rPr>
              <w:t>а</w:t>
            </w:r>
            <w:r w:rsidRPr="006D5018">
              <w:rPr>
                <w:rFonts w:eastAsia="Calibri"/>
                <w:sz w:val="24"/>
                <w:szCs w:val="24"/>
                <w:lang w:eastAsia="en-US"/>
              </w:rPr>
              <w:t>нительных органов по вопросам уголовной и административной ответственности за националистические и иные экстремис</w:t>
            </w:r>
            <w:r w:rsidRPr="006D5018">
              <w:rPr>
                <w:rFonts w:eastAsia="Calibri"/>
                <w:sz w:val="24"/>
                <w:szCs w:val="24"/>
                <w:lang w:eastAsia="en-US"/>
              </w:rPr>
              <w:t>т</w:t>
            </w:r>
            <w:r w:rsidRPr="006D5018">
              <w:rPr>
                <w:rFonts w:eastAsia="Calibri"/>
                <w:sz w:val="24"/>
                <w:szCs w:val="24"/>
                <w:lang w:eastAsia="en-US"/>
              </w:rPr>
              <w:t>ские проявления</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 xml:space="preserve">отдел Министерства внутренних дел Российской Федерации по Нижневартовскому району (по согласованию) </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3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78"/>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90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91"/>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4.3.</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Организация и проведение цикла встреч представителей правоохранительных орг</w:t>
            </w:r>
            <w:r w:rsidRPr="006D5018">
              <w:rPr>
                <w:rFonts w:eastAsia="Calibri"/>
                <w:sz w:val="24"/>
                <w:szCs w:val="24"/>
                <w:lang w:eastAsia="en-US"/>
              </w:rPr>
              <w:t>а</w:t>
            </w:r>
            <w:r w:rsidRPr="006D5018">
              <w:rPr>
                <w:rFonts w:eastAsia="Calibri"/>
                <w:sz w:val="24"/>
                <w:szCs w:val="24"/>
                <w:lang w:eastAsia="en-US"/>
              </w:rPr>
              <w:t>нов с руководителями религиозных, наци</w:t>
            </w:r>
            <w:r w:rsidRPr="006D5018">
              <w:rPr>
                <w:rFonts w:eastAsia="Calibri"/>
                <w:sz w:val="24"/>
                <w:szCs w:val="24"/>
                <w:lang w:eastAsia="en-US"/>
              </w:rPr>
              <w:t>о</w:t>
            </w:r>
            <w:r w:rsidRPr="006D5018">
              <w:rPr>
                <w:rFonts w:eastAsia="Calibri"/>
                <w:sz w:val="24"/>
                <w:szCs w:val="24"/>
                <w:lang w:eastAsia="en-US"/>
              </w:rPr>
              <w:t>нальных, молодежных общественных об</w:t>
            </w:r>
            <w:r w:rsidRPr="006D5018">
              <w:rPr>
                <w:rFonts w:eastAsia="Calibri"/>
                <w:sz w:val="24"/>
                <w:szCs w:val="24"/>
                <w:lang w:eastAsia="en-US"/>
              </w:rPr>
              <w:t>ъ</w:t>
            </w:r>
            <w:r w:rsidRPr="006D5018">
              <w:rPr>
                <w:rFonts w:eastAsia="Calibri"/>
                <w:sz w:val="24"/>
                <w:szCs w:val="24"/>
                <w:lang w:eastAsia="en-US"/>
              </w:rPr>
              <w:t>единений по вопросам профилактики эк</w:t>
            </w:r>
            <w:r w:rsidRPr="006D5018">
              <w:rPr>
                <w:rFonts w:eastAsia="Calibri"/>
                <w:sz w:val="24"/>
                <w:szCs w:val="24"/>
                <w:lang w:eastAsia="en-US"/>
              </w:rPr>
              <w:t>с</w:t>
            </w:r>
            <w:r w:rsidRPr="006D5018">
              <w:rPr>
                <w:rFonts w:eastAsia="Calibri"/>
                <w:sz w:val="24"/>
                <w:szCs w:val="24"/>
                <w:lang w:eastAsia="en-US"/>
              </w:rPr>
              <w:t xml:space="preserve">тремизма  </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Министерства внутренних дел Российской Федерации по Нижневартовскому району (по согласованию);</w:t>
            </w:r>
          </w:p>
          <w:p w:rsidR="0009455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 xml:space="preserve">ции района </w:t>
            </w:r>
          </w:p>
          <w:p w:rsidR="006E2062" w:rsidRPr="006D5018" w:rsidRDefault="006E2062"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3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13"/>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51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53"/>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4.4.</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Проведение работы, направленной на н</w:t>
            </w:r>
            <w:r w:rsidRPr="006D5018">
              <w:rPr>
                <w:rFonts w:eastAsia="Calibri"/>
                <w:sz w:val="24"/>
                <w:szCs w:val="24"/>
                <w:lang w:eastAsia="en-US"/>
              </w:rPr>
              <w:t>е</w:t>
            </w:r>
            <w:r w:rsidRPr="006D5018">
              <w:rPr>
                <w:rFonts w:eastAsia="Calibri"/>
                <w:sz w:val="24"/>
                <w:szCs w:val="24"/>
                <w:lang w:eastAsia="en-US"/>
              </w:rPr>
              <w:t>допущение распространения литературы, листовок, плакатов экстремистского толка, а также аудио- и видеоматериалов, спосо</w:t>
            </w:r>
            <w:r w:rsidRPr="006D5018">
              <w:rPr>
                <w:rFonts w:eastAsia="Calibri"/>
                <w:sz w:val="24"/>
                <w:szCs w:val="24"/>
                <w:lang w:eastAsia="en-US"/>
              </w:rPr>
              <w:t>б</w:t>
            </w:r>
            <w:r w:rsidRPr="006D5018">
              <w:rPr>
                <w:rFonts w:eastAsia="Calibri"/>
                <w:sz w:val="24"/>
                <w:szCs w:val="24"/>
                <w:lang w:eastAsia="en-US"/>
              </w:rPr>
              <w:t>ствующих пропаганде экстремизма</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администрации городских и сельских поселений района (по согласованию);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культуры админис</w:t>
            </w:r>
            <w:r w:rsidRPr="006D5018">
              <w:rPr>
                <w:rFonts w:eastAsia="Calibri"/>
                <w:sz w:val="24"/>
                <w:szCs w:val="24"/>
                <w:lang w:eastAsia="en-US"/>
              </w:rPr>
              <w:t>т</w:t>
            </w:r>
            <w:r w:rsidRPr="006D5018">
              <w:rPr>
                <w:rFonts w:eastAsia="Calibri"/>
                <w:sz w:val="24"/>
                <w:szCs w:val="24"/>
                <w:lang w:eastAsia="en-US"/>
              </w:rPr>
              <w:t>рации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lastRenderedPageBreak/>
              <w:t>ции района;</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 xml:space="preserve">отдел по физической культуре и спорту администрации района;  </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потребительского рынка и защиты прав потребителей а</w:t>
            </w:r>
            <w:r w:rsidRPr="006D5018">
              <w:rPr>
                <w:rFonts w:eastAsia="Calibri"/>
                <w:sz w:val="24"/>
                <w:szCs w:val="24"/>
                <w:lang w:eastAsia="en-US"/>
              </w:rPr>
              <w:t>д</w:t>
            </w:r>
            <w:r w:rsidRPr="006D5018">
              <w:rPr>
                <w:rFonts w:eastAsia="Calibri"/>
                <w:sz w:val="24"/>
                <w:szCs w:val="24"/>
                <w:lang w:eastAsia="en-US"/>
              </w:rPr>
              <w:t>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2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4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5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55"/>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lastRenderedPageBreak/>
              <w:t>4.5.</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Проведение работы по выявлению симв</w:t>
            </w:r>
            <w:r w:rsidRPr="006D5018">
              <w:rPr>
                <w:rFonts w:eastAsia="Calibri"/>
                <w:sz w:val="24"/>
                <w:szCs w:val="24"/>
                <w:lang w:eastAsia="en-US"/>
              </w:rPr>
              <w:t>о</w:t>
            </w:r>
            <w:r w:rsidRPr="006D5018">
              <w:rPr>
                <w:rFonts w:eastAsia="Calibri"/>
                <w:sz w:val="24"/>
                <w:szCs w:val="24"/>
                <w:lang w:eastAsia="en-US"/>
              </w:rPr>
              <w:t>лов и знаков экстремистской направленн</w:t>
            </w:r>
            <w:r w:rsidRPr="006D5018">
              <w:rPr>
                <w:rFonts w:eastAsia="Calibri"/>
                <w:sz w:val="24"/>
                <w:szCs w:val="24"/>
                <w:lang w:eastAsia="en-US"/>
              </w:rPr>
              <w:t>о</w:t>
            </w:r>
            <w:r w:rsidRPr="006D5018">
              <w:rPr>
                <w:rFonts w:eastAsia="Calibri"/>
                <w:sz w:val="24"/>
                <w:szCs w:val="24"/>
                <w:lang w:eastAsia="en-US"/>
              </w:rPr>
              <w:t>сти, нанесенных на архитектурные соор</w:t>
            </w:r>
            <w:r w:rsidRPr="006D5018">
              <w:rPr>
                <w:rFonts w:eastAsia="Calibri"/>
                <w:sz w:val="24"/>
                <w:szCs w:val="24"/>
                <w:lang w:eastAsia="en-US"/>
              </w:rPr>
              <w:t>у</w:t>
            </w:r>
            <w:r w:rsidRPr="006D5018">
              <w:rPr>
                <w:rFonts w:eastAsia="Calibri"/>
                <w:sz w:val="24"/>
                <w:szCs w:val="24"/>
                <w:lang w:eastAsia="en-US"/>
              </w:rPr>
              <w:t>жения, принятие мер оперативного реаг</w:t>
            </w:r>
            <w:r w:rsidRPr="006D5018">
              <w:rPr>
                <w:rFonts w:eastAsia="Calibri"/>
                <w:sz w:val="24"/>
                <w:szCs w:val="24"/>
                <w:lang w:eastAsia="en-US"/>
              </w:rPr>
              <w:t>и</w:t>
            </w:r>
            <w:r w:rsidRPr="006D5018">
              <w:rPr>
                <w:rFonts w:eastAsia="Calibri"/>
                <w:sz w:val="24"/>
                <w:szCs w:val="24"/>
                <w:lang w:eastAsia="en-US"/>
              </w:rPr>
              <w:t>рования, в том числе путем уведомления управляющих компаний, для ликвидации экстремистской символики</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Министерства внутренних дел Российской Федерации по Нижневартовскому району (по согласованию);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отдел жилищно-коммунального хозяйства, энергетики и стро</w:t>
            </w:r>
            <w:r w:rsidRPr="006D5018">
              <w:rPr>
                <w:rFonts w:eastAsia="Calibri"/>
                <w:sz w:val="24"/>
                <w:szCs w:val="24"/>
                <w:lang w:eastAsia="en-US"/>
              </w:rPr>
              <w:t>и</w:t>
            </w:r>
            <w:r w:rsidRPr="006D5018">
              <w:rPr>
                <w:rFonts w:eastAsia="Calibri"/>
                <w:sz w:val="24"/>
                <w:szCs w:val="24"/>
                <w:lang w:eastAsia="en-US"/>
              </w:rPr>
              <w:t>тельства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3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57"/>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20"/>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05"/>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4.6.</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 xml:space="preserve">Проведение мониторинга сайтов в сети </w:t>
            </w:r>
            <w:r w:rsidR="00A84AEA">
              <w:rPr>
                <w:rFonts w:eastAsia="Calibri"/>
                <w:sz w:val="24"/>
                <w:szCs w:val="24"/>
                <w:lang w:eastAsia="en-US"/>
              </w:rPr>
              <w:t>«</w:t>
            </w:r>
            <w:r w:rsidRPr="006D5018">
              <w:rPr>
                <w:rFonts w:eastAsia="Calibri"/>
                <w:sz w:val="24"/>
                <w:szCs w:val="24"/>
                <w:lang w:eastAsia="en-US"/>
              </w:rPr>
              <w:t>Интернет</w:t>
            </w:r>
            <w:r w:rsidR="00A84AEA">
              <w:rPr>
                <w:rFonts w:eastAsia="Calibri"/>
                <w:sz w:val="24"/>
                <w:szCs w:val="24"/>
                <w:lang w:eastAsia="en-US"/>
              </w:rPr>
              <w:t>»</w:t>
            </w:r>
            <w:r w:rsidRPr="006D5018">
              <w:rPr>
                <w:rFonts w:eastAsia="Calibri"/>
                <w:sz w:val="24"/>
                <w:szCs w:val="24"/>
                <w:lang w:eastAsia="en-US"/>
              </w:rPr>
              <w:t xml:space="preserve"> на наличие материалов экстр</w:t>
            </w:r>
            <w:r w:rsidRPr="006D5018">
              <w:rPr>
                <w:rFonts w:eastAsia="Calibri"/>
                <w:sz w:val="24"/>
                <w:szCs w:val="24"/>
                <w:lang w:eastAsia="en-US"/>
              </w:rPr>
              <w:t>е</w:t>
            </w:r>
            <w:r w:rsidRPr="006D5018">
              <w:rPr>
                <w:rFonts w:eastAsia="Calibri"/>
                <w:sz w:val="24"/>
                <w:szCs w:val="24"/>
                <w:lang w:eastAsia="en-US"/>
              </w:rPr>
              <w:t>мистской направленности</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 xml:space="preserve">отдел Министерства внутренних дел Российской Федерации по Нижневартовскому району (по согласованию) </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6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15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8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41"/>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4.7.</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Организация социологических исследов</w:t>
            </w:r>
            <w:r w:rsidRPr="006D5018">
              <w:rPr>
                <w:rFonts w:eastAsia="Calibri"/>
                <w:sz w:val="24"/>
                <w:szCs w:val="24"/>
                <w:lang w:eastAsia="en-US"/>
              </w:rPr>
              <w:t>а</w:t>
            </w:r>
            <w:r w:rsidR="00A84AEA">
              <w:rPr>
                <w:rFonts w:eastAsia="Calibri"/>
                <w:sz w:val="24"/>
                <w:szCs w:val="24"/>
                <w:lang w:eastAsia="en-US"/>
              </w:rPr>
              <w:t xml:space="preserve">ний с </w:t>
            </w:r>
            <w:r w:rsidRPr="006D5018">
              <w:rPr>
                <w:rFonts w:eastAsia="Calibri"/>
                <w:sz w:val="24"/>
                <w:szCs w:val="24"/>
                <w:lang w:eastAsia="en-US"/>
              </w:rPr>
              <w:t>целью:</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выявления причин, влекущих за собой во</w:t>
            </w:r>
            <w:r w:rsidRPr="006D5018">
              <w:rPr>
                <w:rFonts w:eastAsia="Calibri"/>
                <w:sz w:val="24"/>
                <w:szCs w:val="24"/>
                <w:lang w:eastAsia="en-US"/>
              </w:rPr>
              <w:t>з</w:t>
            </w:r>
            <w:r w:rsidRPr="006D5018">
              <w:rPr>
                <w:rFonts w:eastAsia="Calibri"/>
                <w:sz w:val="24"/>
                <w:szCs w:val="24"/>
                <w:lang w:eastAsia="en-US"/>
              </w:rPr>
              <w:t>можное проявление ксенофобии, быто</w:t>
            </w:r>
            <w:r w:rsidR="00A84AEA">
              <w:rPr>
                <w:rFonts w:eastAsia="Calibri"/>
                <w:sz w:val="24"/>
                <w:szCs w:val="24"/>
                <w:lang w:eastAsia="en-US"/>
              </w:rPr>
              <w:t xml:space="preserve">вого расизма и </w:t>
            </w:r>
            <w:r w:rsidRPr="006D5018">
              <w:rPr>
                <w:rFonts w:eastAsia="Calibri"/>
                <w:sz w:val="24"/>
                <w:szCs w:val="24"/>
                <w:lang w:eastAsia="en-US"/>
              </w:rPr>
              <w:t>иных видов национальной и р</w:t>
            </w:r>
            <w:r w:rsidRPr="006D5018">
              <w:rPr>
                <w:rFonts w:eastAsia="Calibri"/>
                <w:sz w:val="24"/>
                <w:szCs w:val="24"/>
                <w:lang w:eastAsia="en-US"/>
              </w:rPr>
              <w:t>е</w:t>
            </w:r>
            <w:r w:rsidRPr="006D5018">
              <w:rPr>
                <w:rFonts w:eastAsia="Calibri"/>
                <w:sz w:val="24"/>
                <w:szCs w:val="24"/>
                <w:lang w:eastAsia="en-US"/>
              </w:rPr>
              <w:t>лигиозной нетерпимости;</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оценки уровня социально-политической т</w:t>
            </w:r>
            <w:r w:rsidR="00A84AEA">
              <w:rPr>
                <w:rFonts w:eastAsia="Calibri"/>
                <w:sz w:val="24"/>
                <w:szCs w:val="24"/>
                <w:lang w:eastAsia="en-US"/>
              </w:rPr>
              <w:t xml:space="preserve">олерантности молодежной среды в </w:t>
            </w:r>
            <w:r w:rsidRPr="006D5018">
              <w:rPr>
                <w:rFonts w:eastAsia="Calibri"/>
                <w:sz w:val="24"/>
                <w:szCs w:val="24"/>
                <w:lang w:eastAsia="en-US"/>
              </w:rPr>
              <w:t>Ни</w:t>
            </w:r>
            <w:r w:rsidRPr="006D5018">
              <w:rPr>
                <w:rFonts w:eastAsia="Calibri"/>
                <w:sz w:val="24"/>
                <w:szCs w:val="24"/>
                <w:lang w:eastAsia="en-US"/>
              </w:rPr>
              <w:t>ж</w:t>
            </w:r>
            <w:r w:rsidRPr="006D5018">
              <w:rPr>
                <w:rFonts w:eastAsia="Calibri"/>
                <w:sz w:val="24"/>
                <w:szCs w:val="24"/>
                <w:lang w:eastAsia="en-US"/>
              </w:rPr>
              <w:t>невартовском районе;</w:t>
            </w:r>
          </w:p>
          <w:p w:rsidR="00094558" w:rsidRPr="006D5018" w:rsidRDefault="00094558" w:rsidP="00094558">
            <w:pPr>
              <w:jc w:val="both"/>
              <w:rPr>
                <w:rFonts w:eastAsia="Calibri"/>
                <w:sz w:val="24"/>
                <w:szCs w:val="24"/>
                <w:lang w:eastAsia="en-US"/>
              </w:rPr>
            </w:pPr>
            <w:r w:rsidRPr="006D5018">
              <w:rPr>
                <w:rFonts w:eastAsia="Calibri"/>
                <w:sz w:val="24"/>
                <w:szCs w:val="24"/>
                <w:lang w:eastAsia="en-US"/>
              </w:rPr>
              <w:t>изучения состояния межнацио</w:t>
            </w:r>
            <w:r w:rsidR="00A84AEA">
              <w:rPr>
                <w:rFonts w:eastAsia="Calibri"/>
                <w:sz w:val="24"/>
                <w:szCs w:val="24"/>
                <w:lang w:eastAsia="en-US"/>
              </w:rPr>
              <w:t xml:space="preserve">нальных и межконфессиональных отношений в </w:t>
            </w:r>
            <w:r w:rsidRPr="006D5018">
              <w:rPr>
                <w:rFonts w:eastAsia="Calibri"/>
                <w:sz w:val="24"/>
                <w:szCs w:val="24"/>
                <w:lang w:eastAsia="en-US"/>
              </w:rPr>
              <w:t>Ни</w:t>
            </w:r>
            <w:r w:rsidRPr="006D5018">
              <w:rPr>
                <w:rFonts w:eastAsia="Calibri"/>
                <w:sz w:val="24"/>
                <w:szCs w:val="24"/>
                <w:lang w:eastAsia="en-US"/>
              </w:rPr>
              <w:t>ж</w:t>
            </w:r>
            <w:r w:rsidRPr="006D5018">
              <w:rPr>
                <w:rFonts w:eastAsia="Calibri"/>
                <w:sz w:val="24"/>
                <w:szCs w:val="24"/>
                <w:lang w:eastAsia="en-US"/>
              </w:rPr>
              <w:t>невартовском районе</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пресс-служба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42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257"/>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955"/>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4.8.</w:t>
            </w:r>
          </w:p>
        </w:tc>
        <w:tc>
          <w:tcPr>
            <w:tcW w:w="4703" w:type="dxa"/>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Подготовка и выпуск информационно-справочных материалов (памяток, букл</w:t>
            </w:r>
            <w:r w:rsidRPr="006D5018">
              <w:rPr>
                <w:rFonts w:eastAsia="Calibri"/>
                <w:sz w:val="24"/>
                <w:szCs w:val="24"/>
                <w:lang w:eastAsia="en-US"/>
              </w:rPr>
              <w:t>е</w:t>
            </w:r>
            <w:r w:rsidRPr="006D5018">
              <w:rPr>
                <w:rFonts w:eastAsia="Calibri"/>
                <w:sz w:val="24"/>
                <w:szCs w:val="24"/>
                <w:lang w:eastAsia="en-US"/>
              </w:rPr>
              <w:t>тов) по профилактике экстремистской де</w:t>
            </w:r>
            <w:r w:rsidRPr="006D5018">
              <w:rPr>
                <w:rFonts w:eastAsia="Calibri"/>
                <w:sz w:val="24"/>
                <w:szCs w:val="24"/>
                <w:lang w:eastAsia="en-US"/>
              </w:rPr>
              <w:t>я</w:t>
            </w:r>
            <w:r w:rsidRPr="006D5018">
              <w:rPr>
                <w:rFonts w:eastAsia="Calibri"/>
                <w:sz w:val="24"/>
                <w:szCs w:val="24"/>
                <w:lang w:eastAsia="en-US"/>
              </w:rPr>
              <w:lastRenderedPageBreak/>
              <w:t>тельности, противодействию террорист</w:t>
            </w:r>
            <w:r w:rsidRPr="006D5018">
              <w:rPr>
                <w:rFonts w:eastAsia="Calibri"/>
                <w:sz w:val="24"/>
                <w:szCs w:val="24"/>
                <w:lang w:eastAsia="en-US"/>
              </w:rPr>
              <w:t>и</w:t>
            </w:r>
            <w:r w:rsidRPr="006D5018">
              <w:rPr>
                <w:rFonts w:eastAsia="Calibri"/>
                <w:sz w:val="24"/>
                <w:szCs w:val="24"/>
                <w:lang w:eastAsia="en-US"/>
              </w:rPr>
              <w:t>ческой деятельности, а также баннеров а</w:t>
            </w:r>
            <w:r w:rsidRPr="006D5018">
              <w:rPr>
                <w:rFonts w:eastAsia="Calibri"/>
                <w:sz w:val="24"/>
                <w:szCs w:val="24"/>
                <w:lang w:eastAsia="en-US"/>
              </w:rPr>
              <w:t>н</w:t>
            </w:r>
            <w:r w:rsidRPr="006D5018">
              <w:rPr>
                <w:rFonts w:eastAsia="Calibri"/>
                <w:sz w:val="24"/>
                <w:szCs w:val="24"/>
                <w:lang w:eastAsia="en-US"/>
              </w:rPr>
              <w:t>титеррористической направленности</w:t>
            </w:r>
          </w:p>
        </w:tc>
        <w:tc>
          <w:tcPr>
            <w:tcW w:w="3615" w:type="dxa"/>
            <w:vMerge w:val="restart"/>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lastRenderedPageBreak/>
              <w:t>управление образования и мол</w:t>
            </w:r>
            <w:r w:rsidRPr="006D5018">
              <w:rPr>
                <w:rFonts w:eastAsia="Calibri"/>
                <w:sz w:val="24"/>
                <w:szCs w:val="24"/>
                <w:lang w:eastAsia="en-US"/>
              </w:rPr>
              <w:t>о</w:t>
            </w:r>
            <w:r w:rsidRPr="006D5018">
              <w:rPr>
                <w:rFonts w:eastAsia="Calibri"/>
                <w:sz w:val="24"/>
                <w:szCs w:val="24"/>
                <w:lang w:eastAsia="en-US"/>
              </w:rPr>
              <w:t>дежной политики администр</w:t>
            </w:r>
            <w:r w:rsidRPr="006D5018">
              <w:rPr>
                <w:rFonts w:eastAsia="Calibri"/>
                <w:sz w:val="24"/>
                <w:szCs w:val="24"/>
                <w:lang w:eastAsia="en-US"/>
              </w:rPr>
              <w:t>а</w:t>
            </w:r>
            <w:r w:rsidRPr="006D5018">
              <w:rPr>
                <w:rFonts w:eastAsia="Calibri"/>
                <w:sz w:val="24"/>
                <w:szCs w:val="24"/>
                <w:lang w:eastAsia="en-US"/>
              </w:rPr>
              <w:t xml:space="preserve">ции района </w:t>
            </w:r>
          </w:p>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lastRenderedPageBreak/>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65,0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4703"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rPr>
                <w:rFonts w:eastAsia="Calibri"/>
                <w:sz w:val="24"/>
                <w:szCs w:val="24"/>
                <w:lang w:eastAsia="en-US"/>
              </w:rPr>
            </w:pPr>
          </w:p>
        </w:tc>
        <w:tc>
          <w:tcPr>
            <w:tcW w:w="3615" w:type="dxa"/>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27"/>
          <w:jc w:val="center"/>
        </w:trPr>
        <w:tc>
          <w:tcPr>
            <w:tcW w:w="0" w:type="auto"/>
            <w:vMerge w:val="restart"/>
            <w:tcBorders>
              <w:top w:val="single" w:sz="4" w:space="0" w:color="auto"/>
              <w:left w:val="single" w:sz="4" w:space="0" w:color="auto"/>
              <w:right w:val="single" w:sz="4" w:space="0" w:color="auto"/>
            </w:tcBorders>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4.9.</w:t>
            </w:r>
          </w:p>
        </w:tc>
        <w:tc>
          <w:tcPr>
            <w:tcW w:w="4703" w:type="dxa"/>
            <w:vMerge w:val="restart"/>
            <w:tcBorders>
              <w:top w:val="single" w:sz="4" w:space="0" w:color="auto"/>
              <w:left w:val="single" w:sz="4" w:space="0" w:color="auto"/>
              <w:right w:val="single" w:sz="4" w:space="0" w:color="auto"/>
            </w:tcBorders>
            <w:hideMark/>
          </w:tcPr>
          <w:p w:rsidR="00094558" w:rsidRPr="006D5018" w:rsidRDefault="00094558" w:rsidP="00094558">
            <w:pPr>
              <w:widowControl w:val="0"/>
              <w:autoSpaceDE w:val="0"/>
              <w:autoSpaceDN w:val="0"/>
              <w:adjustRightInd w:val="0"/>
              <w:jc w:val="both"/>
              <w:rPr>
                <w:rFonts w:eastAsia="Calibri"/>
                <w:sz w:val="24"/>
                <w:szCs w:val="24"/>
                <w:lang w:eastAsia="en-US"/>
              </w:rPr>
            </w:pPr>
            <w:r w:rsidRPr="006D5018">
              <w:rPr>
                <w:rFonts w:eastAsia="Calibri"/>
                <w:sz w:val="24"/>
                <w:szCs w:val="24"/>
                <w:lang w:eastAsia="en-US"/>
              </w:rPr>
              <w:t>Осуществление технических мероприятий по усилению антитеррористической защ</w:t>
            </w:r>
            <w:r w:rsidRPr="006D5018">
              <w:rPr>
                <w:rFonts w:eastAsia="Calibri"/>
                <w:sz w:val="24"/>
                <w:szCs w:val="24"/>
                <w:lang w:eastAsia="en-US"/>
              </w:rPr>
              <w:t>и</w:t>
            </w:r>
            <w:r w:rsidRPr="006D5018">
              <w:rPr>
                <w:rFonts w:eastAsia="Calibri"/>
                <w:sz w:val="24"/>
                <w:szCs w:val="24"/>
                <w:lang w:eastAsia="en-US"/>
              </w:rPr>
              <w:t>щенности объектов в целях минимизации и ликвидации последствий террористических действий в виде изготовления Паспортов антитеррористической защищенности и 3</w:t>
            </w:r>
            <w:r w:rsidRPr="006D5018">
              <w:rPr>
                <w:rFonts w:eastAsia="Calibri"/>
                <w:sz w:val="24"/>
                <w:szCs w:val="24"/>
                <w:lang w:val="en-US" w:eastAsia="en-US"/>
              </w:rPr>
              <w:t>D</w:t>
            </w:r>
            <w:r w:rsidRPr="006D5018">
              <w:rPr>
                <w:rFonts w:eastAsia="Calibri"/>
                <w:sz w:val="24"/>
                <w:szCs w:val="24"/>
                <w:lang w:eastAsia="en-US"/>
              </w:rPr>
              <w:t>-моделей административно-управленческих зданий</w:t>
            </w:r>
          </w:p>
        </w:tc>
        <w:tc>
          <w:tcPr>
            <w:tcW w:w="3615" w:type="dxa"/>
            <w:vMerge w:val="restart"/>
            <w:tcBorders>
              <w:top w:val="single" w:sz="4" w:space="0" w:color="auto"/>
              <w:left w:val="single" w:sz="4" w:space="0" w:color="auto"/>
              <w:right w:val="single" w:sz="4" w:space="0" w:color="auto"/>
            </w:tcBorders>
            <w:hideMark/>
          </w:tcPr>
          <w:p w:rsidR="00094558" w:rsidRPr="006D5018" w:rsidRDefault="00094558" w:rsidP="00094558">
            <w:pPr>
              <w:jc w:val="both"/>
              <w:rPr>
                <w:rFonts w:eastAsia="Calibri"/>
                <w:sz w:val="24"/>
                <w:szCs w:val="24"/>
                <w:lang w:eastAsia="en-US"/>
              </w:rPr>
            </w:pPr>
            <w:r w:rsidRPr="006D5018">
              <w:rPr>
                <w:rFonts w:eastAsia="Calibri"/>
                <w:sz w:val="24"/>
                <w:szCs w:val="24"/>
                <w:lang w:eastAsia="en-US"/>
              </w:rPr>
              <w:t>муниципальное бюджетное у</w:t>
            </w:r>
            <w:r w:rsidRPr="006D5018">
              <w:rPr>
                <w:rFonts w:eastAsia="Calibri"/>
                <w:sz w:val="24"/>
                <w:szCs w:val="24"/>
                <w:lang w:eastAsia="en-US"/>
              </w:rPr>
              <w:t>ч</w:t>
            </w:r>
            <w:r w:rsidRPr="006D5018">
              <w:rPr>
                <w:rFonts w:eastAsia="Calibri"/>
                <w:sz w:val="24"/>
                <w:szCs w:val="24"/>
                <w:lang w:eastAsia="en-US"/>
              </w:rPr>
              <w:t>реждение «Учреждение по мат</w:t>
            </w:r>
            <w:r w:rsidRPr="006D5018">
              <w:rPr>
                <w:rFonts w:eastAsia="Calibri"/>
                <w:sz w:val="24"/>
                <w:szCs w:val="24"/>
                <w:lang w:eastAsia="en-US"/>
              </w:rPr>
              <w:t>е</w:t>
            </w:r>
            <w:r w:rsidRPr="006D5018">
              <w:rPr>
                <w:rFonts w:eastAsia="Calibri"/>
                <w:sz w:val="24"/>
                <w:szCs w:val="24"/>
                <w:lang w:eastAsia="en-US"/>
              </w:rPr>
              <w:t>риально-техническому обесп</w:t>
            </w:r>
            <w:r w:rsidRPr="006D5018">
              <w:rPr>
                <w:rFonts w:eastAsia="Calibri"/>
                <w:sz w:val="24"/>
                <w:szCs w:val="24"/>
                <w:lang w:eastAsia="en-US"/>
              </w:rPr>
              <w:t>е</w:t>
            </w:r>
            <w:r w:rsidRPr="006D5018">
              <w:rPr>
                <w:rFonts w:eastAsia="Calibri"/>
                <w:sz w:val="24"/>
                <w:szCs w:val="24"/>
                <w:lang w:eastAsia="en-US"/>
              </w:rPr>
              <w:t>чению деятельности органов м</w:t>
            </w:r>
            <w:r w:rsidRPr="006D5018">
              <w:rPr>
                <w:rFonts w:eastAsia="Calibri"/>
                <w:sz w:val="24"/>
                <w:szCs w:val="24"/>
                <w:lang w:eastAsia="en-US"/>
              </w:rPr>
              <w:t>е</w:t>
            </w:r>
            <w:r w:rsidRPr="006D5018">
              <w:rPr>
                <w:rFonts w:eastAsia="Calibri"/>
                <w:sz w:val="24"/>
                <w:szCs w:val="24"/>
                <w:lang w:eastAsia="en-US"/>
              </w:rPr>
              <w:t>стного самоуправления»</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390"/>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vAlign w:val="center"/>
          </w:tcPr>
          <w:p w:rsidR="00094558" w:rsidRPr="006D5018" w:rsidRDefault="00094558" w:rsidP="00094558">
            <w:pPr>
              <w:widowControl w:val="0"/>
              <w:autoSpaceDE w:val="0"/>
              <w:autoSpaceDN w:val="0"/>
              <w:adjustRightInd w:val="0"/>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r>
      <w:tr w:rsidR="00094558" w:rsidRPr="006D5018" w:rsidTr="006D5018">
        <w:trPr>
          <w:trHeight w:val="145"/>
          <w:jc w:val="center"/>
        </w:trPr>
        <w:tc>
          <w:tcPr>
            <w:tcW w:w="0" w:type="auto"/>
            <w:vMerge/>
            <w:tcBorders>
              <w:left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right w:val="single" w:sz="4" w:space="0" w:color="auto"/>
            </w:tcBorders>
            <w:vAlign w:val="center"/>
          </w:tcPr>
          <w:p w:rsidR="00094558" w:rsidRPr="006D5018" w:rsidRDefault="00094558" w:rsidP="00094558">
            <w:pPr>
              <w:widowControl w:val="0"/>
              <w:autoSpaceDE w:val="0"/>
              <w:autoSpaceDN w:val="0"/>
              <w:adjustRightInd w:val="0"/>
              <w:jc w:val="both"/>
              <w:rPr>
                <w:rFonts w:eastAsia="Calibri"/>
                <w:sz w:val="24"/>
                <w:szCs w:val="24"/>
                <w:lang w:eastAsia="en-US"/>
              </w:rPr>
            </w:pPr>
          </w:p>
        </w:tc>
        <w:tc>
          <w:tcPr>
            <w:tcW w:w="3615" w:type="dxa"/>
            <w:vMerge/>
            <w:tcBorders>
              <w:left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trHeight w:val="716"/>
          <w:jc w:val="center"/>
        </w:trPr>
        <w:tc>
          <w:tcPr>
            <w:tcW w:w="0" w:type="auto"/>
            <w:vMerge/>
            <w:tcBorders>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4703" w:type="dxa"/>
            <w:vMerge/>
            <w:tcBorders>
              <w:left w:val="single" w:sz="4" w:space="0" w:color="auto"/>
              <w:bottom w:val="single" w:sz="4" w:space="0" w:color="auto"/>
              <w:right w:val="single" w:sz="4" w:space="0" w:color="auto"/>
            </w:tcBorders>
            <w:vAlign w:val="center"/>
          </w:tcPr>
          <w:p w:rsidR="00094558" w:rsidRPr="006D5018" w:rsidRDefault="00094558" w:rsidP="00094558">
            <w:pPr>
              <w:widowControl w:val="0"/>
              <w:autoSpaceDE w:val="0"/>
              <w:autoSpaceDN w:val="0"/>
              <w:adjustRightInd w:val="0"/>
              <w:jc w:val="both"/>
              <w:rPr>
                <w:rFonts w:eastAsia="Calibri"/>
                <w:sz w:val="24"/>
                <w:szCs w:val="24"/>
                <w:lang w:eastAsia="en-US"/>
              </w:rPr>
            </w:pPr>
          </w:p>
        </w:tc>
        <w:tc>
          <w:tcPr>
            <w:tcW w:w="3615" w:type="dxa"/>
            <w:vMerge/>
            <w:tcBorders>
              <w:left w:val="single" w:sz="4" w:space="0" w:color="auto"/>
              <w:bottom w:val="single" w:sz="4" w:space="0" w:color="auto"/>
              <w:right w:val="single" w:sz="4" w:space="0" w:color="auto"/>
            </w:tcBorders>
          </w:tcPr>
          <w:p w:rsidR="00094558" w:rsidRPr="006D5018" w:rsidRDefault="00094558" w:rsidP="00094558">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094558" w:rsidRPr="006D5018" w:rsidRDefault="00094558" w:rsidP="00094558">
            <w:pPr>
              <w:jc w:val="center"/>
              <w:rPr>
                <w:rFonts w:eastAsia="Calibri"/>
                <w:sz w:val="24"/>
                <w:szCs w:val="24"/>
                <w:lang w:eastAsia="en-US"/>
              </w:rPr>
            </w:pP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both"/>
              <w:rPr>
                <w:rFonts w:eastAsia="Calibri"/>
                <w:sz w:val="24"/>
                <w:szCs w:val="24"/>
                <w:lang w:eastAsia="en-US"/>
              </w:rPr>
            </w:pPr>
            <w:r w:rsidRPr="006D5018">
              <w:rPr>
                <w:rFonts w:eastAsia="Calibri"/>
                <w:sz w:val="24"/>
                <w:szCs w:val="24"/>
                <w:lang w:eastAsia="en-US"/>
              </w:rPr>
              <w:t>Итого по задаче 4</w:t>
            </w: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229,5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автономного о</w:t>
            </w:r>
            <w:r w:rsidRPr="006D5018">
              <w:rPr>
                <w:rFonts w:eastAsia="Calibri"/>
                <w:sz w:val="24"/>
                <w:szCs w:val="24"/>
                <w:lang w:eastAsia="en-US"/>
              </w:rPr>
              <w:t>к</w:t>
            </w:r>
            <w:r w:rsidRPr="006D5018">
              <w:rPr>
                <w:rFonts w:eastAsia="Calibri"/>
                <w:sz w:val="24"/>
                <w:szCs w:val="24"/>
                <w:lang w:eastAsia="en-US"/>
              </w:rPr>
              <w:t>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299,5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6D5018" w:rsidRDefault="00094558" w:rsidP="00A84AEA">
            <w:pPr>
              <w:jc w:val="both"/>
              <w:rPr>
                <w:rFonts w:eastAsia="Calibri"/>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6D5018" w:rsidRDefault="00094558" w:rsidP="00A84AEA">
            <w:pPr>
              <w:jc w:val="center"/>
              <w:rPr>
                <w:rFonts w:eastAsia="Calibri"/>
                <w:sz w:val="24"/>
                <w:szCs w:val="24"/>
                <w:lang w:eastAsia="en-US"/>
              </w:rPr>
            </w:pPr>
            <w:r w:rsidRPr="006D5018">
              <w:rPr>
                <w:rFonts w:eastAsia="Calibri"/>
                <w:sz w:val="24"/>
                <w:szCs w:val="24"/>
                <w:lang w:eastAsia="en-US"/>
              </w:rPr>
              <w:t>иные внебюджетные и</w:t>
            </w:r>
            <w:r w:rsidRPr="006D5018">
              <w:rPr>
                <w:rFonts w:eastAsia="Calibri"/>
                <w:sz w:val="24"/>
                <w:szCs w:val="24"/>
                <w:lang w:eastAsia="en-US"/>
              </w:rPr>
              <w:t>с</w:t>
            </w:r>
            <w:r w:rsidRPr="006D5018">
              <w:rPr>
                <w:rFonts w:eastAsia="Calibri"/>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6D5018" w:rsidRDefault="00094558" w:rsidP="00094558">
            <w:pPr>
              <w:jc w:val="center"/>
              <w:rPr>
                <w:rFonts w:eastAsia="Calibri"/>
                <w:sz w:val="24"/>
                <w:szCs w:val="24"/>
                <w:lang w:eastAsia="en-US"/>
              </w:rPr>
            </w:pPr>
            <w:r w:rsidRPr="006D5018">
              <w:rPr>
                <w:rFonts w:eastAsia="Calibri"/>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tcPr>
          <w:p w:rsidR="00094558" w:rsidRPr="00A84AEA" w:rsidRDefault="00094558" w:rsidP="00A84AEA">
            <w:pPr>
              <w:jc w:val="both"/>
              <w:rPr>
                <w:rFonts w:eastAsia="Calibri"/>
                <w:b/>
                <w:sz w:val="24"/>
                <w:szCs w:val="24"/>
                <w:lang w:eastAsia="en-US"/>
              </w:rPr>
            </w:pPr>
            <w:r w:rsidRPr="00A84AEA">
              <w:rPr>
                <w:rFonts w:eastAsia="Calibri"/>
                <w:b/>
                <w:sz w:val="24"/>
                <w:szCs w:val="24"/>
                <w:lang w:eastAsia="en-US"/>
              </w:rPr>
              <w:t>Всего по муниципальной программе</w:t>
            </w:r>
          </w:p>
          <w:p w:rsidR="00094558" w:rsidRPr="00A84AEA" w:rsidRDefault="00094558" w:rsidP="00A84AEA">
            <w:pPr>
              <w:jc w:val="both"/>
              <w:rPr>
                <w:rFonts w:eastAsia="Calibri"/>
                <w:b/>
                <w:sz w:val="24"/>
                <w:szCs w:val="24"/>
                <w:lang w:eastAsia="en-US"/>
              </w:rPr>
            </w:pPr>
          </w:p>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91,25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91,25</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952,0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769,5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91,25</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91,25</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иные внебюджетные и</w:t>
            </w:r>
            <w:r w:rsidRPr="00A84AEA">
              <w:rPr>
                <w:rFonts w:eastAsia="Calibri"/>
                <w:b/>
                <w:sz w:val="24"/>
                <w:szCs w:val="24"/>
                <w:lang w:eastAsia="en-US"/>
              </w:rPr>
              <w:t>с</w:t>
            </w:r>
            <w:r w:rsidRPr="00A84AEA">
              <w:rPr>
                <w:rFonts w:eastAsia="Calibri"/>
                <w:b/>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both"/>
              <w:rPr>
                <w:rFonts w:eastAsia="Calibri"/>
                <w:b/>
                <w:sz w:val="24"/>
                <w:szCs w:val="24"/>
                <w:lang w:eastAsia="en-US"/>
              </w:rPr>
            </w:pPr>
            <w:r w:rsidRPr="00A84AEA">
              <w:rPr>
                <w:rFonts w:eastAsia="Calibri"/>
                <w:b/>
                <w:sz w:val="24"/>
                <w:szCs w:val="24"/>
                <w:lang w:eastAsia="en-US"/>
              </w:rPr>
              <w:t>в том числе:</w:t>
            </w:r>
          </w:p>
          <w:p w:rsidR="00094558" w:rsidRPr="00A84AEA" w:rsidRDefault="00094558" w:rsidP="00A84AEA">
            <w:pPr>
              <w:jc w:val="both"/>
              <w:rPr>
                <w:rFonts w:eastAsia="Calibri"/>
                <w:b/>
                <w:sz w:val="24"/>
                <w:szCs w:val="24"/>
                <w:lang w:eastAsia="en-US"/>
              </w:rPr>
            </w:pPr>
            <w:r w:rsidRPr="00A84AEA">
              <w:rPr>
                <w:rFonts w:eastAsia="Calibri"/>
                <w:b/>
                <w:sz w:val="24"/>
                <w:szCs w:val="24"/>
                <w:lang w:eastAsia="en-US"/>
              </w:rPr>
              <w:t>управление образования и молодежной политики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265,0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225,0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20,0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265,0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225,0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20,0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A84AEA">
            <w:pPr>
              <w:jc w:val="both"/>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иные внебюджетные и</w:t>
            </w:r>
            <w:r w:rsidRPr="00A84AEA">
              <w:rPr>
                <w:rFonts w:eastAsia="Calibri"/>
                <w:b/>
                <w:sz w:val="24"/>
                <w:szCs w:val="24"/>
                <w:lang w:eastAsia="en-US"/>
              </w:rPr>
              <w:t>с</w:t>
            </w:r>
            <w:r w:rsidRPr="00A84AEA">
              <w:rPr>
                <w:rFonts w:eastAsia="Calibri"/>
                <w:b/>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both"/>
              <w:rPr>
                <w:rFonts w:eastAsia="Calibri"/>
                <w:b/>
                <w:sz w:val="24"/>
                <w:szCs w:val="24"/>
                <w:lang w:eastAsia="en-US"/>
              </w:rPr>
            </w:pPr>
            <w:r w:rsidRPr="00A84AEA">
              <w:rPr>
                <w:rFonts w:eastAsia="Calibri"/>
                <w:b/>
                <w:sz w:val="24"/>
                <w:szCs w:val="24"/>
                <w:lang w:eastAsia="en-US"/>
              </w:rPr>
              <w:t>отдел по физической культуре и спорту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70,0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5,0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5,0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70,0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60,0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5,0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5,0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иные внебюджетные и</w:t>
            </w:r>
            <w:r w:rsidRPr="00A84AEA">
              <w:rPr>
                <w:rFonts w:eastAsia="Calibri"/>
                <w:b/>
                <w:sz w:val="24"/>
                <w:szCs w:val="24"/>
                <w:lang w:eastAsia="en-US"/>
              </w:rPr>
              <w:t>с</w:t>
            </w:r>
            <w:r w:rsidRPr="00A84AEA">
              <w:rPr>
                <w:rFonts w:eastAsia="Calibri"/>
                <w:b/>
                <w:sz w:val="24"/>
                <w:szCs w:val="24"/>
                <w:lang w:eastAsia="en-US"/>
              </w:rPr>
              <w:lastRenderedPageBreak/>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lastRenderedPageBreak/>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both"/>
              <w:rPr>
                <w:rFonts w:eastAsia="Calibri"/>
                <w:b/>
                <w:sz w:val="24"/>
                <w:szCs w:val="24"/>
                <w:lang w:eastAsia="en-US"/>
              </w:rPr>
            </w:pPr>
            <w:r w:rsidRPr="00A84AEA">
              <w:rPr>
                <w:rFonts w:eastAsia="Calibri"/>
                <w:b/>
                <w:sz w:val="24"/>
                <w:szCs w:val="24"/>
                <w:lang w:eastAsia="en-US"/>
              </w:rPr>
              <w:lastRenderedPageBreak/>
              <w:t>пресс-служба администрации района</w:t>
            </w: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66,25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66,25</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382,5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250,0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66,25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66,25</w:t>
            </w:r>
          </w:p>
        </w:tc>
      </w:tr>
      <w:tr w:rsidR="00094558" w:rsidRPr="006D5018" w:rsidTr="006D5018">
        <w:trPr>
          <w:trHeight w:val="349"/>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иные внебюджетные и</w:t>
            </w:r>
            <w:r w:rsidRPr="00A84AEA">
              <w:rPr>
                <w:rFonts w:eastAsia="Calibri"/>
                <w:b/>
                <w:sz w:val="24"/>
                <w:szCs w:val="24"/>
                <w:lang w:eastAsia="en-US"/>
              </w:rPr>
              <w:t>с</w:t>
            </w:r>
            <w:r w:rsidRPr="00A84AEA">
              <w:rPr>
                <w:rFonts w:eastAsia="Calibri"/>
                <w:b/>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val="restart"/>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both"/>
              <w:rPr>
                <w:rFonts w:eastAsia="Calibri"/>
                <w:b/>
                <w:sz w:val="24"/>
                <w:szCs w:val="24"/>
                <w:lang w:eastAsia="en-US"/>
              </w:rPr>
            </w:pPr>
            <w:r w:rsidRPr="00A84AEA">
              <w:rPr>
                <w:rFonts w:eastAsia="Calibri"/>
                <w:b/>
                <w:sz w:val="24"/>
                <w:szCs w:val="24"/>
                <w:lang w:eastAsia="en-US"/>
              </w:rPr>
              <w:t>муниципальное бюджетное учреждение «Учреждение по материально-техническому обеспечению деятельности органов местного самоуправления»</w:t>
            </w: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всего</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234,5</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r w:rsidR="00094558" w:rsidRPr="006D5018" w:rsidTr="006D5018">
        <w:trPr>
          <w:jc w:val="center"/>
        </w:trPr>
        <w:tc>
          <w:tcPr>
            <w:tcW w:w="9035" w:type="dxa"/>
            <w:gridSpan w:val="3"/>
            <w:vMerge/>
            <w:tcBorders>
              <w:top w:val="single" w:sz="4" w:space="0" w:color="auto"/>
              <w:left w:val="single" w:sz="4" w:space="0" w:color="auto"/>
              <w:bottom w:val="single" w:sz="4" w:space="0" w:color="auto"/>
              <w:right w:val="single" w:sz="4" w:space="0" w:color="auto"/>
            </w:tcBorders>
            <w:vAlign w:val="center"/>
            <w:hideMark/>
          </w:tcPr>
          <w:p w:rsidR="00094558" w:rsidRPr="00A84AEA" w:rsidRDefault="00094558" w:rsidP="00094558">
            <w:pPr>
              <w:rPr>
                <w:rFonts w:eastAsia="Calibri"/>
                <w:b/>
                <w:sz w:val="24"/>
                <w:szCs w:val="24"/>
                <w:lang w:eastAsia="en-US"/>
              </w:rPr>
            </w:pPr>
          </w:p>
        </w:tc>
        <w:tc>
          <w:tcPr>
            <w:tcW w:w="2885" w:type="dxa"/>
            <w:tcBorders>
              <w:top w:val="single" w:sz="4" w:space="0" w:color="auto"/>
              <w:left w:val="single" w:sz="4" w:space="0" w:color="auto"/>
              <w:bottom w:val="single" w:sz="4" w:space="0" w:color="auto"/>
              <w:right w:val="single" w:sz="4" w:space="0" w:color="auto"/>
            </w:tcBorders>
            <w:hideMark/>
          </w:tcPr>
          <w:p w:rsidR="00094558" w:rsidRPr="00A84AEA" w:rsidRDefault="00094558" w:rsidP="00A84AEA">
            <w:pPr>
              <w:jc w:val="center"/>
              <w:rPr>
                <w:rFonts w:eastAsia="Calibri"/>
                <w:b/>
                <w:sz w:val="24"/>
                <w:szCs w:val="24"/>
                <w:lang w:eastAsia="en-US"/>
              </w:rPr>
            </w:pPr>
            <w:r w:rsidRPr="00A84AEA">
              <w:rPr>
                <w:rFonts w:eastAsia="Calibri"/>
                <w:b/>
                <w:sz w:val="24"/>
                <w:szCs w:val="24"/>
                <w:lang w:eastAsia="en-US"/>
              </w:rPr>
              <w:t>иные внебюджетные и</w:t>
            </w:r>
            <w:r w:rsidRPr="00A84AEA">
              <w:rPr>
                <w:rFonts w:eastAsia="Calibri"/>
                <w:b/>
                <w:sz w:val="24"/>
                <w:szCs w:val="24"/>
                <w:lang w:eastAsia="en-US"/>
              </w:rPr>
              <w:t>с</w:t>
            </w:r>
            <w:r w:rsidRPr="00A84AEA">
              <w:rPr>
                <w:rFonts w:eastAsia="Calibri"/>
                <w:b/>
                <w:sz w:val="24"/>
                <w:szCs w:val="24"/>
                <w:lang w:eastAsia="en-US"/>
              </w:rPr>
              <w:t>точники</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c>
          <w:tcPr>
            <w:tcW w:w="0" w:type="auto"/>
            <w:tcBorders>
              <w:top w:val="single" w:sz="4" w:space="0" w:color="auto"/>
              <w:left w:val="single" w:sz="4" w:space="0" w:color="auto"/>
              <w:bottom w:val="single" w:sz="4" w:space="0" w:color="auto"/>
              <w:right w:val="single" w:sz="4" w:space="0" w:color="auto"/>
            </w:tcBorders>
            <w:hideMark/>
          </w:tcPr>
          <w:p w:rsidR="00094558" w:rsidRPr="00A84AEA" w:rsidRDefault="00094558" w:rsidP="00094558">
            <w:pPr>
              <w:jc w:val="center"/>
              <w:rPr>
                <w:rFonts w:eastAsia="Calibri"/>
                <w:b/>
                <w:sz w:val="24"/>
                <w:szCs w:val="24"/>
                <w:lang w:eastAsia="en-US"/>
              </w:rPr>
            </w:pPr>
            <w:r w:rsidRPr="00A84AEA">
              <w:rPr>
                <w:rFonts w:eastAsia="Calibri"/>
                <w:b/>
                <w:sz w:val="24"/>
                <w:szCs w:val="24"/>
                <w:lang w:eastAsia="en-US"/>
              </w:rPr>
              <w:t>0</w:t>
            </w:r>
          </w:p>
        </w:tc>
      </w:tr>
    </w:tbl>
    <w:p w:rsidR="00094558" w:rsidRPr="00094558" w:rsidRDefault="00094558" w:rsidP="0052340A">
      <w:pPr>
        <w:spacing w:after="200"/>
        <w:jc w:val="right"/>
        <w:rPr>
          <w:rFonts w:eastAsia="Calibri"/>
          <w:bCs/>
          <w:lang w:eastAsia="en-US"/>
        </w:rPr>
      </w:pPr>
      <w:r w:rsidRPr="00094558">
        <w:rPr>
          <w:rFonts w:eastAsia="Calibri"/>
          <w:bCs/>
          <w:lang w:eastAsia="en-US"/>
        </w:rPr>
        <w:t>.».</w:t>
      </w:r>
    </w:p>
    <w:sectPr w:rsidR="00094558" w:rsidRPr="00094558" w:rsidSect="00F02BA3">
      <w:pgSz w:w="16838" w:h="11906" w:orient="landscape"/>
      <w:pgMar w:top="1701" w:right="1134" w:bottom="567"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933" w:rsidRDefault="005B4933">
      <w:r>
        <w:separator/>
      </w:r>
    </w:p>
  </w:endnote>
  <w:endnote w:type="continuationSeparator" w:id="1">
    <w:p w:rsidR="005B4933" w:rsidRDefault="005B49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933" w:rsidRDefault="005B4933">
      <w:r>
        <w:separator/>
      </w:r>
    </w:p>
  </w:footnote>
  <w:footnote w:type="continuationSeparator" w:id="1">
    <w:p w:rsidR="005B4933" w:rsidRDefault="005B4933">
      <w:r>
        <w:continuationSeparator/>
      </w:r>
    </w:p>
  </w:footnote>
  <w:footnote w:id="2">
    <w:p w:rsidR="006D5018" w:rsidRPr="00A84AEA" w:rsidRDefault="006D5018" w:rsidP="00094558">
      <w:pPr>
        <w:rPr>
          <w:sz w:val="16"/>
        </w:rPr>
      </w:pPr>
      <w:r w:rsidRPr="00A84AEA">
        <w:rPr>
          <w:sz w:val="20"/>
          <w:vertAlign w:val="superscript"/>
        </w:rPr>
        <w:footnoteRef/>
      </w:r>
      <w:r w:rsidRPr="00A84AEA">
        <w:rPr>
          <w:sz w:val="20"/>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220535"/>
      <w:docPartObj>
        <w:docPartGallery w:val="Page Numbers (Top of Page)"/>
        <w:docPartUnique/>
      </w:docPartObj>
    </w:sdtPr>
    <w:sdtContent>
      <w:p w:rsidR="006D5018" w:rsidRDefault="00E36144">
        <w:pPr>
          <w:pStyle w:val="a5"/>
          <w:jc w:val="center"/>
        </w:pPr>
        <w:r>
          <w:fldChar w:fldCharType="begin"/>
        </w:r>
        <w:r w:rsidR="006D5018">
          <w:instrText>PAGE   \* MERGEFORMAT</w:instrText>
        </w:r>
        <w:r>
          <w:fldChar w:fldCharType="separate"/>
        </w:r>
        <w:r w:rsidR="00AB17EB">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6D5018" w:rsidRDefault="00E36144">
        <w:pPr>
          <w:pStyle w:val="a5"/>
          <w:jc w:val="center"/>
        </w:pPr>
        <w:r>
          <w:fldChar w:fldCharType="begin"/>
        </w:r>
        <w:r w:rsidR="006D5018">
          <w:instrText>PAGE   \* MERGEFORMAT</w:instrText>
        </w:r>
        <w:r>
          <w:fldChar w:fldCharType="separate"/>
        </w:r>
        <w:r w:rsidR="00AB17EB">
          <w:rPr>
            <w:noProof/>
          </w:rPr>
          <w:t>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EA05B9"/>
    <w:multiLevelType w:val="multilevel"/>
    <w:tmpl w:val="A432B3E2"/>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1">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2">
    <w:nsid w:val="4464799F"/>
    <w:multiLevelType w:val="multilevel"/>
    <w:tmpl w:val="70BAEF4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6">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7">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3"/>
  </w:num>
  <w:num w:numId="4">
    <w:abstractNumId w:val="11"/>
  </w:num>
  <w:num w:numId="5">
    <w:abstractNumId w:val="16"/>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18146"/>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07B"/>
    <w:rsid w:val="00093A65"/>
    <w:rsid w:val="00094558"/>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7657A"/>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25A0"/>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36225"/>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808"/>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2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40A"/>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4933"/>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3999"/>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5018"/>
    <w:rsid w:val="006D7821"/>
    <w:rsid w:val="006E1B1F"/>
    <w:rsid w:val="006E2062"/>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507F8"/>
    <w:rsid w:val="007516EF"/>
    <w:rsid w:val="00752EB7"/>
    <w:rsid w:val="00754261"/>
    <w:rsid w:val="00757ECB"/>
    <w:rsid w:val="007601F3"/>
    <w:rsid w:val="007602EC"/>
    <w:rsid w:val="0076614E"/>
    <w:rsid w:val="00767A3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67816"/>
    <w:rsid w:val="0087138D"/>
    <w:rsid w:val="00874D4E"/>
    <w:rsid w:val="008762CF"/>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77ABE"/>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47E"/>
    <w:rsid w:val="00A11A99"/>
    <w:rsid w:val="00A12BF1"/>
    <w:rsid w:val="00A1406D"/>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AEA"/>
    <w:rsid w:val="00A84D1B"/>
    <w:rsid w:val="00A86760"/>
    <w:rsid w:val="00A90113"/>
    <w:rsid w:val="00A93620"/>
    <w:rsid w:val="00A95CDE"/>
    <w:rsid w:val="00A96F65"/>
    <w:rsid w:val="00AA020F"/>
    <w:rsid w:val="00AA1323"/>
    <w:rsid w:val="00AA53BE"/>
    <w:rsid w:val="00AA6A16"/>
    <w:rsid w:val="00AA7581"/>
    <w:rsid w:val="00AA7CFB"/>
    <w:rsid w:val="00AB03EC"/>
    <w:rsid w:val="00AB17EB"/>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5DD4"/>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6144"/>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93F"/>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6141"/>
    <w:rsid w:val="00EA74D2"/>
    <w:rsid w:val="00EB1DFA"/>
    <w:rsid w:val="00EB2085"/>
    <w:rsid w:val="00EB30EB"/>
    <w:rsid w:val="00EB3A76"/>
    <w:rsid w:val="00EB6B7F"/>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2BA3"/>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61312"/>
    <w:rsid w:val="00F62EF4"/>
    <w:rsid w:val="00F63A60"/>
    <w:rsid w:val="00F63C3A"/>
    <w:rsid w:val="00F70050"/>
    <w:rsid w:val="00F711BC"/>
    <w:rsid w:val="00F731E6"/>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8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094558"/>
  </w:style>
  <w:style w:type="table" w:customStyle="1" w:styleId="2f8">
    <w:name w:val="Сетка таблицы2"/>
    <w:basedOn w:val="a2"/>
    <w:next w:val="ab"/>
    <w:rsid w:val="00094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menu-table">
    <w:name w:val="submenu-table"/>
    <w:basedOn w:val="a1"/>
    <w:rsid w:val="00094558"/>
  </w:style>
  <w:style w:type="numbering" w:customStyle="1" w:styleId="111">
    <w:name w:val="Нет списка11"/>
    <w:next w:val="a3"/>
    <w:uiPriority w:val="99"/>
    <w:semiHidden/>
    <w:unhideWhenUsed/>
    <w:rsid w:val="00094558"/>
  </w:style>
  <w:style w:type="paragraph" w:customStyle="1" w:styleId="affffff4">
    <w:name w:val="Знак Знак Знак Знак Знак Знак Знак Знак Знак Знак"/>
    <w:basedOn w:val="a"/>
    <w:rsid w:val="00094558"/>
    <w:rPr>
      <w:rFonts w:ascii="Verdana" w:hAnsi="Verdana" w:cs="Verdana"/>
      <w:sz w:val="20"/>
      <w:szCs w:val="20"/>
      <w:lang w:val="en-US" w:eastAsia="en-US"/>
    </w:rPr>
  </w:style>
  <w:style w:type="character" w:customStyle="1" w:styleId="FontStyle11">
    <w:name w:val="Font Style11"/>
    <w:basedOn w:val="a1"/>
    <w:rsid w:val="00094558"/>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094558"/>
  </w:style>
  <w:style w:type="table" w:customStyle="1" w:styleId="2f8">
    <w:name w:val="Сетка таблицы2"/>
    <w:basedOn w:val="a2"/>
    <w:next w:val="ab"/>
    <w:rsid w:val="00094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menu-table">
    <w:name w:val="submenu-table"/>
    <w:basedOn w:val="a1"/>
    <w:rsid w:val="00094558"/>
  </w:style>
  <w:style w:type="numbering" w:customStyle="1" w:styleId="111">
    <w:name w:val="Нет списка11"/>
    <w:next w:val="a3"/>
    <w:uiPriority w:val="99"/>
    <w:semiHidden/>
    <w:unhideWhenUsed/>
    <w:rsid w:val="00094558"/>
  </w:style>
  <w:style w:type="paragraph" w:customStyle="1" w:styleId="affffff4">
    <w:name w:val="Знак Знак Знак Знак Знак Знак Знак Знак Знак Знак"/>
    <w:basedOn w:val="a"/>
    <w:rsid w:val="00094558"/>
    <w:rPr>
      <w:rFonts w:ascii="Verdana" w:hAnsi="Verdana" w:cs="Verdana"/>
      <w:sz w:val="20"/>
      <w:szCs w:val="20"/>
      <w:lang w:val="en-US" w:eastAsia="en-US"/>
    </w:rPr>
  </w:style>
  <w:style w:type="character" w:customStyle="1" w:styleId="FontStyle11">
    <w:name w:val="Font Style11"/>
    <w:basedOn w:val="a1"/>
    <w:rsid w:val="00094558"/>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07CE-5FDA-4805-AE4E-0BC22E0F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4283</Words>
  <Characters>24418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2015-08-31T10:10:00Z</cp:lastPrinted>
  <dcterms:created xsi:type="dcterms:W3CDTF">2015-09-07T06:02:00Z</dcterms:created>
  <dcterms:modified xsi:type="dcterms:W3CDTF">2015-09-07T06:02:00Z</dcterms:modified>
</cp:coreProperties>
</file>